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3F0B2" w14:textId="66D5CA25" w:rsidR="00137302" w:rsidRPr="003F3132" w:rsidRDefault="009562A4" w:rsidP="003F3132">
      <w:pPr>
        <w:spacing w:before="41"/>
        <w:ind w:right="1299"/>
        <w:jc w:val="center"/>
        <w:rPr>
          <w:rFonts w:asciiTheme="minorHAnsi" w:eastAsia="Arial" w:hAnsiTheme="minorHAnsi" w:cstheme="minorHAnsi"/>
          <w:b/>
          <w:bCs/>
          <w:sz w:val="24"/>
          <w:szCs w:val="24"/>
        </w:rPr>
      </w:pPr>
      <w:r w:rsidRPr="003F3132">
        <w:rPr>
          <w:rFonts w:asciiTheme="minorHAnsi" w:eastAsia="Arial" w:hAnsiTheme="minorHAnsi" w:cstheme="minorHAnsi"/>
          <w:b/>
          <w:bCs/>
          <w:sz w:val="24"/>
          <w:szCs w:val="24"/>
        </w:rPr>
        <w:t>C</w:t>
      </w:r>
      <w:r w:rsidRPr="003F3132">
        <w:rPr>
          <w:rFonts w:asciiTheme="minorHAnsi" w:eastAsia="Arial" w:hAnsiTheme="minorHAnsi" w:cstheme="minorHAnsi"/>
          <w:b/>
          <w:bCs/>
          <w:spacing w:val="-1"/>
          <w:sz w:val="24"/>
          <w:szCs w:val="24"/>
        </w:rPr>
        <w:t>u</w:t>
      </w:r>
      <w:r w:rsidRPr="003F3132">
        <w:rPr>
          <w:rFonts w:asciiTheme="minorHAnsi" w:eastAsia="Arial" w:hAnsiTheme="minorHAnsi" w:cstheme="minorHAnsi"/>
          <w:b/>
          <w:bCs/>
          <w:sz w:val="24"/>
          <w:szCs w:val="24"/>
        </w:rPr>
        <w:t>r</w:t>
      </w:r>
      <w:r w:rsidRPr="003F3132">
        <w:rPr>
          <w:rFonts w:asciiTheme="minorHAnsi" w:eastAsia="Arial" w:hAnsiTheme="minorHAnsi" w:cstheme="minorHAnsi"/>
          <w:b/>
          <w:bCs/>
          <w:spacing w:val="1"/>
          <w:sz w:val="24"/>
          <w:szCs w:val="24"/>
        </w:rPr>
        <w:t>r</w:t>
      </w:r>
      <w:r w:rsidRPr="003F3132">
        <w:rPr>
          <w:rFonts w:asciiTheme="minorHAnsi" w:eastAsia="Arial" w:hAnsiTheme="minorHAnsi" w:cstheme="minorHAnsi"/>
          <w:b/>
          <w:bCs/>
          <w:sz w:val="24"/>
          <w:szCs w:val="24"/>
        </w:rPr>
        <w:t>ic</w:t>
      </w:r>
      <w:r w:rsidRPr="003F3132">
        <w:rPr>
          <w:rFonts w:asciiTheme="minorHAnsi" w:eastAsia="Arial" w:hAnsiTheme="minorHAnsi" w:cstheme="minorHAnsi"/>
          <w:b/>
          <w:bCs/>
          <w:spacing w:val="-1"/>
          <w:sz w:val="24"/>
          <w:szCs w:val="24"/>
        </w:rPr>
        <w:t>u</w:t>
      </w:r>
      <w:r w:rsidRPr="003F3132">
        <w:rPr>
          <w:rFonts w:asciiTheme="minorHAnsi" w:eastAsia="Arial" w:hAnsiTheme="minorHAnsi" w:cstheme="minorHAnsi"/>
          <w:b/>
          <w:bCs/>
          <w:sz w:val="24"/>
          <w:szCs w:val="24"/>
        </w:rPr>
        <w:t>l</w:t>
      </w:r>
      <w:r w:rsidRPr="003F3132">
        <w:rPr>
          <w:rFonts w:asciiTheme="minorHAnsi" w:eastAsia="Arial" w:hAnsiTheme="minorHAnsi" w:cstheme="minorHAnsi"/>
          <w:b/>
          <w:bCs/>
          <w:spacing w:val="-1"/>
          <w:sz w:val="24"/>
          <w:szCs w:val="24"/>
        </w:rPr>
        <w:t>u</w:t>
      </w:r>
      <w:r w:rsidRPr="003F3132">
        <w:rPr>
          <w:rFonts w:asciiTheme="minorHAnsi" w:eastAsia="Arial" w:hAnsiTheme="minorHAnsi" w:cstheme="minorHAnsi"/>
          <w:b/>
          <w:bCs/>
          <w:sz w:val="24"/>
          <w:szCs w:val="24"/>
        </w:rPr>
        <w:t>m</w:t>
      </w:r>
      <w:r w:rsidRPr="003F3132">
        <w:rPr>
          <w:rFonts w:asciiTheme="minorHAnsi" w:eastAsia="Arial" w:hAnsiTheme="minorHAnsi" w:cstheme="minorHAnsi"/>
          <w:b/>
          <w:bCs/>
          <w:spacing w:val="2"/>
          <w:sz w:val="24"/>
          <w:szCs w:val="24"/>
        </w:rPr>
        <w:t xml:space="preserve"> </w:t>
      </w:r>
      <w:r w:rsidRPr="003F3132">
        <w:rPr>
          <w:rFonts w:asciiTheme="minorHAnsi" w:eastAsia="Arial" w:hAnsiTheme="minorHAnsi" w:cstheme="minorHAnsi"/>
          <w:b/>
          <w:bCs/>
          <w:sz w:val="24"/>
          <w:szCs w:val="24"/>
        </w:rPr>
        <w:t>V</w:t>
      </w:r>
      <w:r w:rsidRPr="003F3132">
        <w:rPr>
          <w:rFonts w:asciiTheme="minorHAnsi" w:eastAsia="Arial" w:hAnsiTheme="minorHAnsi" w:cstheme="minorHAnsi"/>
          <w:b/>
          <w:bCs/>
          <w:spacing w:val="-2"/>
          <w:sz w:val="24"/>
          <w:szCs w:val="24"/>
        </w:rPr>
        <w:t>i</w:t>
      </w:r>
      <w:r w:rsidRPr="003F3132">
        <w:rPr>
          <w:rFonts w:asciiTheme="minorHAnsi" w:eastAsia="Arial" w:hAnsiTheme="minorHAnsi" w:cstheme="minorHAnsi"/>
          <w:b/>
          <w:bCs/>
          <w:sz w:val="24"/>
          <w:szCs w:val="24"/>
        </w:rPr>
        <w:t>tae</w:t>
      </w:r>
    </w:p>
    <w:p w14:paraId="2B859323" w14:textId="32D7DE5C" w:rsidR="00137302" w:rsidRPr="003F3132" w:rsidRDefault="003F3132" w:rsidP="003F3132">
      <w:pPr>
        <w:spacing w:before="41"/>
        <w:ind w:right="1299" w:firstLine="112"/>
        <w:rPr>
          <w:rFonts w:asciiTheme="minorHAnsi" w:hAnsiTheme="minorHAnsi" w:cstheme="minorHAnsi"/>
          <w:sz w:val="22"/>
          <w:szCs w:val="22"/>
        </w:rPr>
      </w:pPr>
      <w:r w:rsidRPr="003F3132">
        <w:rPr>
          <w:rFonts w:asciiTheme="minorHAnsi" w:hAnsiTheme="minorHAnsi" w:cstheme="minorHAns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5F790D77" wp14:editId="68F1D0E9">
                <wp:simplePos x="0" y="0"/>
                <wp:positionH relativeFrom="page">
                  <wp:posOffset>713105</wp:posOffset>
                </wp:positionH>
                <wp:positionV relativeFrom="page">
                  <wp:posOffset>9663430</wp:posOffset>
                </wp:positionV>
                <wp:extent cx="6347460" cy="0"/>
                <wp:effectExtent l="8255" t="5080" r="6985" b="1397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7460" cy="0"/>
                          <a:chOff x="1123" y="15218"/>
                          <a:chExt cx="9996" cy="0"/>
                        </a:xfrm>
                      </wpg:grpSpPr>
                      <wps:wsp>
                        <wps:cNvPr id="2" name="Freeform 11"/>
                        <wps:cNvSpPr>
                          <a:spLocks/>
                        </wps:cNvSpPr>
                        <wps:spPr bwMode="auto">
                          <a:xfrm>
                            <a:off x="1123" y="15218"/>
                            <a:ext cx="9996" cy="0"/>
                          </a:xfrm>
                          <a:custGeom>
                            <a:avLst/>
                            <a:gdLst>
                              <a:gd name="T0" fmla="+- 0 1123 1123"/>
                              <a:gd name="T1" fmla="*/ T0 w 9996"/>
                              <a:gd name="T2" fmla="+- 0 11119 1123"/>
                              <a:gd name="T3" fmla="*/ T2 w 999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96">
                                <a:moveTo>
                                  <a:pt x="0" y="0"/>
                                </a:moveTo>
                                <a:lnTo>
                                  <a:pt x="9996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829E32" id="Group 1" o:spid="_x0000_s1026" style="position:absolute;margin-left:56.15pt;margin-top:760.9pt;width:499.8pt;height:0;z-index:-251655168;mso-position-horizontal-relative:page;mso-position-vertical-relative:page" coordorigin="1123,15218" coordsize="999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">
                <v:shape id="Freeform 11" o:spid="_x0000_s1027" style="position:absolute;left:1123;top:15218;width:9996;height:0;visibility:visible;mso-wrap-style:square;v-text-anchor:top" coordsize="99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" path="m,l9996,e" filled="f" strokeweight=".58pt">
                  <v:path arrowok="t" o:connecttype="custom" o:connectlocs="0,0;9996,0" o:connectangles="0,0"/>
                </v:shape>
                <w10:wrap anchorx="page" anchory="page"/>
              </v:group>
            </w:pict>
          </mc:Fallback>
        </mc:AlternateContent>
      </w:r>
      <w:r w:rsidRPr="003F3132">
        <w:rPr>
          <w:rFonts w:asciiTheme="minorHAnsi" w:hAnsiTheme="minorHAnsi" w:cstheme="minorHAnsi"/>
          <w:sz w:val="22"/>
          <w:szCs w:val="22"/>
        </w:rPr>
        <w:t>Krish Bateman</w:t>
      </w:r>
    </w:p>
    <w:p w14:paraId="3E6A8194" w14:textId="77777777" w:rsidR="00137302" w:rsidRPr="003F3132" w:rsidRDefault="009562A4" w:rsidP="003F3132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Con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tact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I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io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16F9D8C5" w14:textId="77777777" w:rsidR="00137302" w:rsidRPr="003F3132" w:rsidRDefault="009562A4" w:rsidP="003F3132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3F3132">
        <w:rPr>
          <w:rFonts w:asciiTheme="minorHAnsi" w:eastAsia="Arial" w:hAnsiTheme="minorHAnsi" w:cstheme="minorHAnsi"/>
          <w:sz w:val="22"/>
          <w:szCs w:val="22"/>
        </w:rPr>
        <w:t>60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e 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ute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89</w:t>
      </w:r>
    </w:p>
    <w:p w14:paraId="09FDB46B" w14:textId="77777777" w:rsidR="00137302" w:rsidRPr="003F3132" w:rsidRDefault="009562A4" w:rsidP="003F3132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eca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all</w:t>
      </w:r>
      <w:r w:rsidRPr="003F3132">
        <w:rPr>
          <w:rFonts w:asciiTheme="minorHAnsi" w:eastAsia="Arial" w:hAnsiTheme="minorHAnsi" w:cstheme="minorHAnsi"/>
          <w:sz w:val="22"/>
          <w:szCs w:val="22"/>
        </w:rPr>
        <w:t>s,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Y 1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3F3132">
        <w:rPr>
          <w:rFonts w:asciiTheme="minorHAnsi" w:eastAsia="Arial" w:hAnsiTheme="minorHAnsi" w:cstheme="minorHAnsi"/>
          <w:sz w:val="22"/>
          <w:szCs w:val="22"/>
        </w:rPr>
        <w:t>1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3F3132">
        <w:rPr>
          <w:rFonts w:asciiTheme="minorHAnsi" w:eastAsia="Arial" w:hAnsiTheme="minorHAnsi" w:cstheme="minorHAnsi"/>
          <w:sz w:val="22"/>
          <w:szCs w:val="22"/>
        </w:rPr>
        <w:t>8</w:t>
      </w:r>
    </w:p>
    <w:p w14:paraId="64FF1ED9" w14:textId="79CC8805" w:rsidR="00137302" w:rsidRPr="003F3132" w:rsidRDefault="009562A4" w:rsidP="003F3132">
      <w:pPr>
        <w:spacing w:before="6"/>
        <w:ind w:left="112" w:right="7617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315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>568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>3297</w:t>
      </w:r>
      <w:hyperlink r:id="rId7" w:history="1">
        <w:r w:rsidR="003F3132" w:rsidRPr="003F3132">
          <w:rPr>
            <w:rStyle w:val="Hyperlink"/>
            <w:rFonts w:asciiTheme="minorHAnsi" w:eastAsia="Arial" w:hAnsiTheme="minorHAnsi" w:cstheme="minorHAnsi"/>
            <w:sz w:val="22"/>
            <w:szCs w:val="22"/>
          </w:rPr>
          <w:t xml:space="preserve"> krish@gmail.com</w:t>
        </w:r>
      </w:hyperlink>
    </w:p>
    <w:p w14:paraId="2A4F4A98" w14:textId="77777777" w:rsidR="00137302" w:rsidRPr="003F3132" w:rsidRDefault="00137302" w:rsidP="003F313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EED61F1" w14:textId="77777777" w:rsidR="00137302" w:rsidRPr="003F3132" w:rsidRDefault="009562A4" w:rsidP="003F3132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33D32149" w14:textId="5D2BCCE5" w:rsidR="00137302" w:rsidRPr="003F3132" w:rsidRDefault="009562A4" w:rsidP="003F3132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2008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t            </w:t>
      </w:r>
      <w:r w:rsidRPr="003F3132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="003F3132">
        <w:rPr>
          <w:rFonts w:asciiTheme="minorHAnsi" w:eastAsia="Arial" w:hAnsiTheme="minorHAnsi" w:cstheme="minorHAnsi"/>
          <w:spacing w:val="47"/>
          <w:sz w:val="22"/>
          <w:szCs w:val="22"/>
        </w:rPr>
        <w:tab/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cu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ew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z w:val="22"/>
          <w:szCs w:val="22"/>
        </w:rPr>
        <w:t>ork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prac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NYCC</w:t>
      </w:r>
      <w:r w:rsidRPr="003F3132">
        <w:rPr>
          <w:rFonts w:asciiTheme="minorHAnsi" w:eastAsia="Arial" w:hAnsiTheme="minorHAnsi" w:cstheme="minorHAnsi"/>
          <w:sz w:val="22"/>
          <w:szCs w:val="22"/>
        </w:rPr>
        <w:t>)</w:t>
      </w:r>
    </w:p>
    <w:p w14:paraId="52B962E2" w14:textId="77777777" w:rsidR="003F3132" w:rsidRDefault="009562A4" w:rsidP="003F3132">
      <w:pPr>
        <w:spacing w:before="1"/>
        <w:ind w:left="1440" w:firstLine="720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ssoc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ate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z w:val="22"/>
          <w:szCs w:val="22"/>
        </w:rPr>
        <w:t>ess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pt.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ces</w:t>
      </w:r>
    </w:p>
    <w:p w14:paraId="63399E14" w14:textId="77777777" w:rsidR="003F3132" w:rsidRDefault="009562A4" w:rsidP="003F3132">
      <w:pPr>
        <w:spacing w:before="1"/>
        <w:ind w:left="1440" w:firstLine="720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ss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ssor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t 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t 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11</w:t>
      </w:r>
    </w:p>
    <w:p w14:paraId="0610B8F4" w14:textId="77777777" w:rsidR="003F3132" w:rsidRDefault="009562A4" w:rsidP="003F3132">
      <w:pPr>
        <w:spacing w:before="1"/>
        <w:ind w:left="1440" w:firstLine="720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: 07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11</w:t>
      </w:r>
    </w:p>
    <w:p w14:paraId="2CD6F5CA" w14:textId="77777777" w:rsidR="003F3132" w:rsidRDefault="003F3132" w:rsidP="003F3132">
      <w:pPr>
        <w:spacing w:before="1"/>
        <w:ind w:left="1440" w:firstLine="720"/>
        <w:rPr>
          <w:rFonts w:asciiTheme="minorHAnsi" w:eastAsia="Arial" w:hAnsiTheme="minorHAnsi" w:cstheme="minorHAnsi"/>
          <w:sz w:val="22"/>
          <w:szCs w:val="22"/>
        </w:rPr>
      </w:pPr>
    </w:p>
    <w:p w14:paraId="70CB483C" w14:textId="77777777" w:rsidR="003F3132" w:rsidRDefault="009562A4" w:rsidP="003F3132">
      <w:pPr>
        <w:spacing w:before="1"/>
        <w:ind w:left="1440" w:firstLine="720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ecto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NYC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aster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ce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)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cy</w:t>
      </w:r>
    </w:p>
    <w:p w14:paraId="5CD5E5BB" w14:textId="77777777" w:rsidR="003F3132" w:rsidRDefault="009562A4" w:rsidP="003F3132">
      <w:pPr>
        <w:spacing w:before="1"/>
        <w:ind w:left="1440" w:firstLine="720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ov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11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nt</w:t>
      </w:r>
    </w:p>
    <w:p w14:paraId="58675850" w14:textId="77777777" w:rsidR="003F3132" w:rsidRDefault="009562A4" w:rsidP="003F3132">
      <w:pPr>
        <w:spacing w:before="1"/>
        <w:ind w:left="1440" w:firstLine="720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YC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g</w:t>
      </w:r>
    </w:p>
    <w:p w14:paraId="1DF2D076" w14:textId="35CB6ED3" w:rsidR="00137302" w:rsidRPr="003F3132" w:rsidRDefault="009562A4" w:rsidP="003F3132">
      <w:pPr>
        <w:spacing w:before="1"/>
        <w:ind w:left="1440" w:firstLine="720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NYC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ati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 Sa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cer</w:t>
      </w:r>
    </w:p>
    <w:p w14:paraId="0733F784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FD57F9C" w14:textId="77777777" w:rsidR="003F3132" w:rsidRDefault="009562A4" w:rsidP="003F3132">
      <w:pPr>
        <w:ind w:left="2992" w:right="2179" w:hanging="2880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2009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t           </w:t>
      </w:r>
      <w:r w:rsidR="003F3132">
        <w:rPr>
          <w:rFonts w:asciiTheme="minorHAnsi" w:eastAsia="Arial" w:hAnsiTheme="minorHAnsi" w:cstheme="minorHAnsi"/>
          <w:sz w:val="22"/>
          <w:szCs w:val="22"/>
        </w:rPr>
        <w:t xml:space="preserve">     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ete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3F3132">
        <w:rPr>
          <w:rFonts w:asciiTheme="minorHAnsi" w:eastAsia="Arial" w:hAnsiTheme="minorHAnsi" w:cstheme="minorHAnsi"/>
          <w:sz w:val="22"/>
          <w:szCs w:val="22"/>
        </w:rPr>
        <w:t>dmi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cati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z w:val="22"/>
          <w:szCs w:val="22"/>
        </w:rPr>
        <w:t>ee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</w:p>
    <w:p w14:paraId="6FAB42B7" w14:textId="21B4600C" w:rsidR="00137302" w:rsidRPr="003F3132" w:rsidRDefault="009562A4" w:rsidP="003F3132">
      <w:pPr>
        <w:ind w:left="2992" w:right="2179" w:hanging="8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</w:p>
    <w:p w14:paraId="5BBF891C" w14:textId="77777777" w:rsidR="003F3132" w:rsidRDefault="009562A4" w:rsidP="003F3132">
      <w:pPr>
        <w:spacing w:before="6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2012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2015                 </w:t>
      </w:r>
      <w:r w:rsidRPr="003F313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="003F3132">
        <w:rPr>
          <w:rFonts w:asciiTheme="minorHAnsi" w:eastAsia="Arial" w:hAnsiTheme="minorHAnsi" w:cstheme="minorHAnsi"/>
          <w:spacing w:val="9"/>
          <w:sz w:val="22"/>
          <w:szCs w:val="22"/>
        </w:rPr>
        <w:tab/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ati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actic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F3132">
        <w:rPr>
          <w:rFonts w:asciiTheme="minorHAnsi" w:eastAsia="Arial" w:hAnsiTheme="minorHAnsi" w:cstheme="minorHAnsi"/>
          <w:sz w:val="22"/>
          <w:szCs w:val="22"/>
        </w:rPr>
        <w:t>ami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689E5CBE" w14:textId="626F1D2F" w:rsidR="00137302" w:rsidRPr="003F3132" w:rsidRDefault="009562A4" w:rsidP="003F3132">
      <w:pPr>
        <w:spacing w:before="6"/>
        <w:ind w:left="1552" w:firstLine="608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art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F3132">
        <w:rPr>
          <w:rFonts w:asciiTheme="minorHAnsi" w:eastAsia="Arial" w:hAnsiTheme="minorHAnsi" w:cstheme="minorHAnsi"/>
          <w:sz w:val="22"/>
          <w:szCs w:val="22"/>
        </w:rPr>
        <w:t>ami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ati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 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</w:p>
    <w:p w14:paraId="1E58CCCD" w14:textId="77777777" w:rsidR="00137302" w:rsidRPr="003F3132" w:rsidRDefault="00137302" w:rsidP="003F313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FB59DE7" w14:textId="5DFBECBC" w:rsidR="00137302" w:rsidRPr="003F3132" w:rsidRDefault="009562A4" w:rsidP="003F3132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2011                          </w:t>
      </w:r>
      <w:r w:rsidRPr="003F313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="003F3132">
        <w:rPr>
          <w:rFonts w:asciiTheme="minorHAnsi" w:eastAsia="Arial" w:hAnsiTheme="minorHAnsi" w:cstheme="minorHAnsi"/>
          <w:spacing w:val="25"/>
          <w:sz w:val="22"/>
          <w:szCs w:val="22"/>
        </w:rPr>
        <w:tab/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ati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actic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F3132">
        <w:rPr>
          <w:rFonts w:asciiTheme="minorHAnsi" w:eastAsia="Arial" w:hAnsiTheme="minorHAnsi" w:cstheme="minorHAnsi"/>
          <w:sz w:val="22"/>
          <w:szCs w:val="22"/>
        </w:rPr>
        <w:t>ami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er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art 3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F3132">
        <w:rPr>
          <w:rFonts w:asciiTheme="minorHAnsi" w:eastAsia="Arial" w:hAnsiTheme="minorHAnsi" w:cstheme="minorHAnsi"/>
          <w:sz w:val="22"/>
          <w:szCs w:val="22"/>
        </w:rPr>
        <w:t>ami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ati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 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ee</w:t>
      </w:r>
    </w:p>
    <w:p w14:paraId="05778110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49EE3A1" w14:textId="24B5C1EA" w:rsidR="00137302" w:rsidRPr="003F3132" w:rsidRDefault="009562A4" w:rsidP="003F3132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2001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2008                 </w:t>
      </w:r>
      <w:r w:rsidRPr="003F313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="003F3132">
        <w:rPr>
          <w:rFonts w:asciiTheme="minorHAnsi" w:eastAsia="Arial" w:hAnsiTheme="minorHAnsi" w:cstheme="minorHAnsi"/>
          <w:spacing w:val="9"/>
          <w:sz w:val="22"/>
          <w:szCs w:val="22"/>
        </w:rPr>
        <w:tab/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ate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ce</w:t>
      </w:r>
    </w:p>
    <w:p w14:paraId="13319034" w14:textId="77777777" w:rsidR="00137302" w:rsidRPr="003F3132" w:rsidRDefault="009562A4" w:rsidP="003F3132">
      <w:pPr>
        <w:ind w:left="1440" w:firstLine="720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Fresn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s,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</w:p>
    <w:p w14:paraId="6F75D88E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3D71BE8" w14:textId="77777777" w:rsidR="003F3132" w:rsidRDefault="009562A4" w:rsidP="003F3132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2006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2008                 </w:t>
      </w:r>
      <w:r w:rsidRPr="003F313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="003F3132">
        <w:rPr>
          <w:rFonts w:asciiTheme="minorHAnsi" w:eastAsia="Arial" w:hAnsiTheme="minorHAnsi" w:cstheme="minorHAnsi"/>
          <w:spacing w:val="9"/>
          <w:sz w:val="22"/>
          <w:szCs w:val="22"/>
        </w:rPr>
        <w:tab/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erad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nt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or</w:t>
      </w:r>
    </w:p>
    <w:p w14:paraId="4CBE0EC1" w14:textId="2A596DD4" w:rsidR="00137302" w:rsidRPr="003F3132" w:rsidRDefault="009562A4" w:rsidP="003F3132">
      <w:pPr>
        <w:ind w:left="1552" w:firstLine="608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Ki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cal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, True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: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er,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</w:p>
    <w:p w14:paraId="4D7A02A6" w14:textId="77777777" w:rsidR="003F3132" w:rsidRDefault="009562A4" w:rsidP="003F3132">
      <w:pPr>
        <w:spacing w:before="3"/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2004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2008                 </w:t>
      </w:r>
      <w:r w:rsidR="003F3132">
        <w:rPr>
          <w:rFonts w:asciiTheme="minorHAnsi" w:eastAsia="Arial" w:hAnsiTheme="minorHAnsi" w:cstheme="minorHAnsi"/>
          <w:sz w:val="22"/>
          <w:szCs w:val="22"/>
        </w:rPr>
        <w:tab/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ch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er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ee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actic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ati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</w:p>
    <w:p w14:paraId="551E532B" w14:textId="630838DB" w:rsidR="00137302" w:rsidRPr="003F3132" w:rsidRDefault="009562A4" w:rsidP="003F3132">
      <w:pPr>
        <w:spacing w:before="3"/>
        <w:ind w:left="1552" w:firstLine="608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z w:val="22"/>
          <w:szCs w:val="22"/>
        </w:rPr>
        <w:t>orn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 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bli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H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 Bra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ch</w:t>
      </w:r>
    </w:p>
    <w:p w14:paraId="0769807A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5C6B56E" w14:textId="77777777" w:rsidR="003F3132" w:rsidRDefault="009562A4" w:rsidP="003F3132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2001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>2007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3F313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="003F3132">
        <w:rPr>
          <w:rFonts w:asciiTheme="minorHAnsi" w:eastAsia="Arial" w:hAnsiTheme="minorHAnsi" w:cstheme="minorHAnsi"/>
          <w:spacing w:val="9"/>
          <w:sz w:val="22"/>
          <w:szCs w:val="22"/>
        </w:rPr>
        <w:tab/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ate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cal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ce</w:t>
      </w:r>
    </w:p>
    <w:p w14:paraId="0BB58D0A" w14:textId="7CFACDF2" w:rsidR="00137302" w:rsidRDefault="009562A4" w:rsidP="003F3132">
      <w:pPr>
        <w:ind w:left="1552" w:firstLine="608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Fresn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/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s,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</w:p>
    <w:p w14:paraId="3CBBAC55" w14:textId="77777777" w:rsidR="003F3132" w:rsidRPr="003F3132" w:rsidRDefault="003F3132" w:rsidP="003F3132">
      <w:pPr>
        <w:ind w:left="1552" w:firstLine="608"/>
        <w:rPr>
          <w:rFonts w:asciiTheme="minorHAnsi" w:eastAsia="Arial" w:hAnsiTheme="minorHAnsi" w:cstheme="minorHAnsi"/>
          <w:sz w:val="22"/>
          <w:szCs w:val="22"/>
        </w:rPr>
      </w:pPr>
    </w:p>
    <w:p w14:paraId="4EF073C0" w14:textId="132B251D" w:rsidR="00137302" w:rsidRPr="003F3132" w:rsidRDefault="009562A4" w:rsidP="003F3132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2001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2003                 </w:t>
      </w:r>
      <w:r w:rsidRPr="003F313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="003F3132">
        <w:rPr>
          <w:rFonts w:asciiTheme="minorHAnsi" w:eastAsia="Arial" w:hAnsiTheme="minorHAnsi" w:cstheme="minorHAnsi"/>
          <w:spacing w:val="9"/>
          <w:sz w:val="22"/>
          <w:szCs w:val="22"/>
        </w:rPr>
        <w:tab/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ssoc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ate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cc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nt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3F3132">
        <w:rPr>
          <w:rFonts w:asciiTheme="minorHAnsi" w:eastAsia="Arial" w:hAnsiTheme="minorHAnsi" w:cstheme="minorHAnsi"/>
          <w:sz w:val="22"/>
          <w:szCs w:val="22"/>
        </w:rPr>
        <w:t>ury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z w:val="22"/>
          <w:szCs w:val="22"/>
        </w:rPr>
        <w:t>ard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ark</w:t>
      </w:r>
    </w:p>
    <w:p w14:paraId="799572A6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55C4BB4" w14:textId="77777777" w:rsidR="00137302" w:rsidRPr="003F3132" w:rsidRDefault="009562A4" w:rsidP="003F3132">
      <w:pPr>
        <w:ind w:left="299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1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, 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01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–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Ja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ary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6,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03</w:t>
      </w:r>
    </w:p>
    <w:p w14:paraId="70D12CE7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3B48524" w14:textId="77777777" w:rsidR="00137302" w:rsidRPr="003F3132" w:rsidRDefault="009562A4" w:rsidP="003F3132">
      <w:pPr>
        <w:ind w:left="299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Fresn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</w:p>
    <w:p w14:paraId="5F648D38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F8A80B3" w14:textId="77777777" w:rsidR="00137302" w:rsidRPr="003F3132" w:rsidRDefault="009562A4" w:rsidP="003F3132">
      <w:pPr>
        <w:ind w:left="11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1998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>2001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                 </w:t>
      </w:r>
      <w:r w:rsidRPr="003F313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nt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 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nt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>2001</w:t>
      </w:r>
    </w:p>
    <w:p w14:paraId="6F782752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F895BE3" w14:textId="77777777" w:rsidR="00137302" w:rsidRPr="003F3132" w:rsidRDefault="009562A4" w:rsidP="003F3132">
      <w:pPr>
        <w:ind w:left="2992" w:right="2282"/>
        <w:rPr>
          <w:rFonts w:asciiTheme="minorHAnsi" w:eastAsia="Arial" w:hAnsiTheme="minorHAnsi" w:cstheme="minorHAnsi"/>
          <w:sz w:val="22"/>
          <w:szCs w:val="22"/>
        </w:rPr>
        <w:sectPr w:rsidR="00137302" w:rsidRPr="003F3132">
          <w:footerReference w:type="default" r:id="rId8"/>
          <w:pgSz w:w="12240" w:h="15840"/>
          <w:pgMar w:top="660" w:right="1460" w:bottom="280" w:left="1040" w:header="0" w:footer="355" w:gutter="0"/>
          <w:pgNumType w:start="1"/>
          <w:cols w:space="720"/>
        </w:sectPr>
      </w:pPr>
      <w:r w:rsidRPr="003F3132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ates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6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or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d,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R</w:t>
      </w:r>
    </w:p>
    <w:p w14:paraId="03971146" w14:textId="77777777" w:rsidR="00137302" w:rsidRPr="003F3132" w:rsidRDefault="00137302" w:rsidP="003F313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57E5D01" w14:textId="77777777" w:rsidR="00137302" w:rsidRPr="003F3132" w:rsidRDefault="00137302" w:rsidP="003F3132">
      <w:pPr>
        <w:rPr>
          <w:rFonts w:asciiTheme="minorHAnsi" w:hAnsiTheme="minorHAnsi" w:cstheme="minorHAnsi"/>
          <w:sz w:val="22"/>
          <w:szCs w:val="22"/>
        </w:rPr>
      </w:pPr>
    </w:p>
    <w:p w14:paraId="6BC2E081" w14:textId="77777777" w:rsidR="00137302" w:rsidRPr="003F3132" w:rsidRDefault="00137302" w:rsidP="003F3132">
      <w:pPr>
        <w:rPr>
          <w:rFonts w:asciiTheme="minorHAnsi" w:hAnsiTheme="minorHAnsi" w:cstheme="minorHAnsi"/>
          <w:sz w:val="22"/>
          <w:szCs w:val="22"/>
        </w:rPr>
      </w:pPr>
    </w:p>
    <w:p w14:paraId="2E2B9958" w14:textId="77777777" w:rsidR="00137302" w:rsidRPr="003F3132" w:rsidRDefault="00137302" w:rsidP="003F3132">
      <w:pPr>
        <w:rPr>
          <w:rFonts w:asciiTheme="minorHAnsi" w:hAnsiTheme="minorHAnsi" w:cstheme="minorHAnsi"/>
          <w:sz w:val="22"/>
          <w:szCs w:val="22"/>
        </w:rPr>
      </w:pPr>
    </w:p>
    <w:p w14:paraId="59A68EC6" w14:textId="77777777" w:rsidR="00137302" w:rsidRPr="003F3132" w:rsidRDefault="009562A4" w:rsidP="003F3132">
      <w:pPr>
        <w:spacing w:before="25"/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 xml:space="preserve">s, 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on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s, a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d P</w:t>
      </w:r>
      <w:r w:rsidRPr="003F3132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65C0188B" w14:textId="77777777" w:rsidR="00137302" w:rsidRPr="003F3132" w:rsidRDefault="00137302" w:rsidP="003F313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57A8BCD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ate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ew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k,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or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e #:</w:t>
      </w:r>
      <w:r w:rsidRPr="003F313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011607</w:t>
      </w:r>
    </w:p>
    <w:p w14:paraId="19520241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A2D35BA" w14:textId="77777777" w:rsidR="00137302" w:rsidRPr="003F3132" w:rsidRDefault="009562A4" w:rsidP="003F3132">
      <w:pPr>
        <w:ind w:left="935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ssu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t</w:t>
      </w:r>
    </w:p>
    <w:p w14:paraId="337310AA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0531968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ate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se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#: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C 27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>884</w:t>
      </w:r>
    </w:p>
    <w:p w14:paraId="6F0287D7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F2233DF" w14:textId="77777777" w:rsidR="00137302" w:rsidRPr="003F3132" w:rsidRDefault="009562A4" w:rsidP="003F3132">
      <w:pPr>
        <w:ind w:left="87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ssu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200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ur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t</w:t>
      </w:r>
    </w:p>
    <w:p w14:paraId="6E2CDA16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9B7634C" w14:textId="77777777" w:rsidR="00137302" w:rsidRPr="003F3132" w:rsidRDefault="009562A4" w:rsidP="003F3132">
      <w:pPr>
        <w:ind w:left="872" w:right="3333" w:hanging="720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oma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an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DACBR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ssu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d 200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ur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t</w:t>
      </w:r>
    </w:p>
    <w:p w14:paraId="1B692444" w14:textId="77777777" w:rsidR="00137302" w:rsidRPr="003F3132" w:rsidRDefault="009562A4" w:rsidP="003F3132">
      <w:pPr>
        <w:spacing w:before="3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ate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F3132">
        <w:rPr>
          <w:rFonts w:asciiTheme="minorHAnsi" w:eastAsia="Arial" w:hAnsiTheme="minorHAnsi" w:cstheme="minorHAnsi"/>
          <w:sz w:val="22"/>
          <w:szCs w:val="22"/>
        </w:rPr>
        <w:t>ami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2BA10D63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C8B49C8" w14:textId="77777777" w:rsidR="00137302" w:rsidRPr="003F3132" w:rsidRDefault="009562A4" w:rsidP="003F3132">
      <w:pPr>
        <w:ind w:left="87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ed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uc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08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–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2012,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15</w:t>
      </w:r>
    </w:p>
    <w:p w14:paraId="669A6E0C" w14:textId="77777777" w:rsidR="00137302" w:rsidRPr="003F3132" w:rsidRDefault="00137302" w:rsidP="003F313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D7CADE2" w14:textId="77777777" w:rsidR="00137302" w:rsidRPr="003F3132" w:rsidRDefault="009562A4" w:rsidP="003F3132">
      <w:pPr>
        <w:ind w:left="872" w:right="3039" w:hanging="720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z w:val="22"/>
          <w:szCs w:val="22"/>
        </w:rPr>
        <w:t>orn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DPH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RHB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ay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er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sor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/O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or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#</w:t>
      </w:r>
      <w:r w:rsidRPr="003F3132">
        <w:rPr>
          <w:rFonts w:asciiTheme="minorHAnsi" w:eastAsia="Arial" w:hAnsiTheme="minorHAnsi" w:cstheme="minorHAnsi"/>
          <w:sz w:val="22"/>
          <w:szCs w:val="22"/>
        </w:rPr>
        <w:t>: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RHC</w:t>
      </w:r>
      <w:r w:rsidRPr="003F3132">
        <w:rPr>
          <w:rFonts w:asciiTheme="minorHAnsi" w:eastAsia="Arial" w:hAnsiTheme="minorHAnsi" w:cstheme="minorHAnsi"/>
          <w:sz w:val="22"/>
          <w:szCs w:val="22"/>
        </w:rPr>
        <w:t>1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3F3132">
        <w:rPr>
          <w:rFonts w:asciiTheme="minorHAnsi" w:eastAsia="Arial" w:hAnsiTheme="minorHAnsi" w:cstheme="minorHAnsi"/>
          <w:sz w:val="22"/>
          <w:szCs w:val="22"/>
        </w:rPr>
        <w:t>9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3F3132">
        <w:rPr>
          <w:rFonts w:asciiTheme="minorHAnsi" w:eastAsia="Arial" w:hAnsiTheme="minorHAnsi" w:cstheme="minorHAnsi"/>
          <w:sz w:val="22"/>
          <w:szCs w:val="22"/>
        </w:rPr>
        <w:t>7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ssu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d 200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10</w:t>
      </w:r>
    </w:p>
    <w:p w14:paraId="432783AE" w14:textId="77777777" w:rsidR="00137302" w:rsidRPr="003F3132" w:rsidRDefault="009562A4" w:rsidP="003F3132">
      <w:pPr>
        <w:spacing w:before="1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ate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oct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se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#: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3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69</w:t>
      </w:r>
    </w:p>
    <w:p w14:paraId="5DF3761D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0071073" w14:textId="77777777" w:rsidR="00137302" w:rsidRPr="003F3132" w:rsidRDefault="009562A4" w:rsidP="003F3132">
      <w:pPr>
        <w:ind w:left="87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ssu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3F3132">
        <w:rPr>
          <w:rFonts w:asciiTheme="minorHAnsi" w:eastAsia="Arial" w:hAnsiTheme="minorHAnsi" w:cstheme="minorHAnsi"/>
          <w:sz w:val="22"/>
          <w:szCs w:val="22"/>
        </w:rPr>
        <w:t>199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02</w:t>
      </w:r>
    </w:p>
    <w:p w14:paraId="0A0EE46C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85DB223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ate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sh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octor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c, L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nse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#: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CH</w:t>
      </w:r>
      <w:r w:rsidRPr="003F3132">
        <w:rPr>
          <w:rFonts w:asciiTheme="minorHAnsi" w:eastAsia="Arial" w:hAnsiTheme="minorHAnsi" w:cstheme="minorHAnsi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3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3F3132">
        <w:rPr>
          <w:rFonts w:asciiTheme="minorHAnsi" w:eastAsia="Arial" w:hAnsiTheme="minorHAnsi" w:cstheme="minorHAnsi"/>
          <w:sz w:val="22"/>
          <w:szCs w:val="22"/>
        </w:rPr>
        <w:t>46</w:t>
      </w:r>
    </w:p>
    <w:p w14:paraId="3D87DDAE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0502485" w14:textId="77777777" w:rsidR="00137302" w:rsidRPr="003F3132" w:rsidRDefault="009562A4" w:rsidP="003F3132">
      <w:pPr>
        <w:ind w:left="87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ssu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d 199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00</w:t>
      </w:r>
    </w:p>
    <w:p w14:paraId="3D95C0A8" w14:textId="77777777" w:rsidR="00137302" w:rsidRPr="003F3132" w:rsidRDefault="00137302" w:rsidP="003F3132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50CCBAB" w14:textId="77777777" w:rsidR="00137302" w:rsidRPr="003F3132" w:rsidRDefault="00137302" w:rsidP="003F3132">
      <w:pPr>
        <w:rPr>
          <w:rFonts w:asciiTheme="minorHAnsi" w:hAnsiTheme="minorHAnsi" w:cstheme="minorHAnsi"/>
          <w:sz w:val="22"/>
          <w:szCs w:val="22"/>
        </w:rPr>
      </w:pPr>
    </w:p>
    <w:p w14:paraId="46EE2268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du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cat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38AACDF8" w14:textId="77777777" w:rsidR="00137302" w:rsidRPr="003F3132" w:rsidRDefault="00137302" w:rsidP="003F313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BAC62F0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1998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2001                 </w:t>
      </w:r>
      <w:r w:rsidRPr="003F313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nt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 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</w:p>
    <w:p w14:paraId="6F5C3B5F" w14:textId="77777777" w:rsidR="00137302" w:rsidRPr="003F3132" w:rsidRDefault="00137302" w:rsidP="003F313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05E8F77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ates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</w:p>
    <w:p w14:paraId="06B2AE10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FCC4986" w14:textId="77777777" w:rsidR="00137302" w:rsidRPr="003F3132" w:rsidRDefault="009562A4" w:rsidP="003F3132">
      <w:pPr>
        <w:ind w:left="3753" w:right="3338" w:hanging="721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er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L.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C.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DACB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so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pt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</w:p>
    <w:p w14:paraId="2B2D4584" w14:textId="77777777" w:rsidR="00137302" w:rsidRPr="003F3132" w:rsidRDefault="009562A4" w:rsidP="003F3132">
      <w:pPr>
        <w:spacing w:before="3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1994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1997                            </w:t>
      </w:r>
      <w:r w:rsidRPr="003F3132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octor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ed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um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</w:p>
    <w:p w14:paraId="02D09666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726786F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ates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</w:p>
    <w:p w14:paraId="39E708B4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F45ABB8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1990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1994                            </w:t>
      </w:r>
      <w:r w:rsidRPr="003F3132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z w:val="22"/>
          <w:szCs w:val="22"/>
        </w:rPr>
        <w:t>ac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or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s, F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</w:p>
    <w:p w14:paraId="5ED992E0" w14:textId="77777777" w:rsidR="00137302" w:rsidRPr="003F3132" w:rsidRDefault="00137302" w:rsidP="003F313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BE47DE8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z w:val="22"/>
          <w:szCs w:val="22"/>
        </w:rPr>
        <w:t>orn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ate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U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ersit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Fresno</w:t>
      </w:r>
    </w:p>
    <w:p w14:paraId="67BF01A6" w14:textId="77777777" w:rsidR="00137302" w:rsidRPr="003F3132" w:rsidRDefault="00137302" w:rsidP="003F313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5AF2B60" w14:textId="77777777" w:rsidR="00137302" w:rsidRPr="003F3132" w:rsidRDefault="00137302" w:rsidP="003F3132">
      <w:pPr>
        <w:rPr>
          <w:rFonts w:asciiTheme="minorHAnsi" w:hAnsiTheme="minorHAnsi" w:cstheme="minorHAnsi"/>
          <w:sz w:val="22"/>
          <w:szCs w:val="22"/>
        </w:rPr>
      </w:pPr>
    </w:p>
    <w:p w14:paraId="4C1FD532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fes</w:t>
      </w:r>
      <w:r w:rsidRPr="003F3132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on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3F3132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ff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il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on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C42B866" w14:textId="77777777" w:rsidR="00137302" w:rsidRPr="003F3132" w:rsidRDefault="00137302" w:rsidP="003F313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6A92E12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eric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n 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actic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ssoc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</w:p>
    <w:p w14:paraId="43593CAF" w14:textId="77777777" w:rsidR="00137302" w:rsidRPr="003F3132" w:rsidRDefault="00137302" w:rsidP="003F313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179DEBD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ew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z w:val="22"/>
          <w:szCs w:val="22"/>
        </w:rPr>
        <w:t>ork</w:t>
      </w:r>
      <w:r w:rsidRPr="003F313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ate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ssoc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B62D858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A128016" w14:textId="77777777" w:rsidR="00137302" w:rsidRPr="003F3132" w:rsidRDefault="009562A4" w:rsidP="003F3132">
      <w:pPr>
        <w:ind w:left="152" w:right="4984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eric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n 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actic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NYC</w:t>
      </w:r>
      <w:r w:rsidRPr="003F3132">
        <w:rPr>
          <w:rFonts w:asciiTheme="minorHAnsi" w:eastAsia="Arial" w:hAnsiTheme="minorHAnsi" w:cstheme="minorHAnsi"/>
          <w:sz w:val="22"/>
          <w:szCs w:val="22"/>
        </w:rPr>
        <w:t>C F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cu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ate</w:t>
      </w:r>
    </w:p>
    <w:p w14:paraId="22C896D9" w14:textId="77777777" w:rsidR="00137302" w:rsidRPr="003F3132" w:rsidRDefault="009562A4" w:rsidP="003F3132">
      <w:pPr>
        <w:spacing w:before="6"/>
        <w:ind w:left="87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nt,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1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>2013</w:t>
      </w:r>
    </w:p>
    <w:p w14:paraId="044FC7EB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3B547FC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z w:val="22"/>
          <w:szCs w:val="22"/>
        </w:rPr>
        <w:t>orn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 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actic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ssoc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2001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>2008</w:t>
      </w:r>
    </w:p>
    <w:p w14:paraId="5C973835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05422CB" w14:textId="77777777" w:rsidR="00137302" w:rsidRPr="003F3132" w:rsidRDefault="009562A4" w:rsidP="003F3132">
      <w:pPr>
        <w:ind w:left="87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3F3132">
        <w:rPr>
          <w:rFonts w:asciiTheme="minorHAnsi" w:eastAsia="Arial" w:hAnsiTheme="minorHAnsi" w:cstheme="minorHAnsi"/>
          <w:sz w:val="22"/>
          <w:szCs w:val="22"/>
        </w:rPr>
        <w:t>ey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ct</w:t>
      </w:r>
      <w:r w:rsidRPr="003F313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nt,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4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>2008</w:t>
      </w:r>
    </w:p>
    <w:p w14:paraId="26C7A1E9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39B2B27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hAnsiTheme="minorHAnsi" w:cstheme="minorHAnsi"/>
          <w:sz w:val="22"/>
          <w:szCs w:val="22"/>
        </w:rPr>
        <w:pict w14:anchorId="53EFC922">
          <v:group id="_x0000_s1028" style="position:absolute;left:0;text-align:left;margin-left:56.15pt;margin-top:770pt;width:499.8pt;height:0;z-index:-251658240;mso-position-horizontal-relative:page;mso-position-vertical-relative:page" coordorigin="1123,15400" coordsize="9996,0">
            <v:shape id="_x0000_s1029" style="position:absolute;left:1123;top:15400;width:9996;height:0" coordorigin="1123,15400" coordsize="9996,0" path="m1123,15400r9996,e" filled="f" strokeweight=".58pt">
              <v:path arrowok="t"/>
            </v:shape>
            <w10:wrap anchorx="page" anchory="page"/>
          </v:group>
        </w:pic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nt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3F3132">
        <w:rPr>
          <w:rFonts w:asciiTheme="minorHAnsi" w:eastAsia="Arial" w:hAnsiTheme="minorHAnsi" w:cstheme="minorHAnsi"/>
          <w:sz w:val="22"/>
          <w:szCs w:val="22"/>
        </w:rPr>
        <w:t>ssoc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z w:val="22"/>
          <w:szCs w:val="22"/>
        </w:rPr>
        <w:t>orn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01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>2008</w:t>
      </w:r>
    </w:p>
    <w:p w14:paraId="02D36A43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3A03FD2" w14:textId="77777777" w:rsidR="00137302" w:rsidRPr="003F3132" w:rsidRDefault="009562A4" w:rsidP="003F3132">
      <w:pPr>
        <w:ind w:left="872"/>
        <w:rPr>
          <w:rFonts w:asciiTheme="minorHAnsi" w:eastAsia="Arial" w:hAnsiTheme="minorHAnsi" w:cstheme="minorHAnsi"/>
          <w:sz w:val="22"/>
          <w:szCs w:val="22"/>
        </w:rPr>
        <w:sectPr w:rsidR="00137302" w:rsidRPr="003F3132">
          <w:headerReference w:type="default" r:id="rId9"/>
          <w:pgSz w:w="12240" w:h="15840"/>
          <w:pgMar w:top="780" w:right="980" w:bottom="280" w:left="1000" w:header="593" w:footer="355" w:gutter="0"/>
          <w:cols w:space="720"/>
        </w:sect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nts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sh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er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ce A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z w:val="22"/>
          <w:szCs w:val="22"/>
        </w:rPr>
        <w:t>ard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3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07</w:t>
      </w:r>
    </w:p>
    <w:p w14:paraId="35BD069A" w14:textId="77777777" w:rsidR="00137302" w:rsidRPr="003F3132" w:rsidRDefault="00137302" w:rsidP="003F313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FB30BF7" w14:textId="77777777" w:rsidR="00137302" w:rsidRPr="003F3132" w:rsidRDefault="00137302" w:rsidP="003F3132">
      <w:pPr>
        <w:rPr>
          <w:rFonts w:asciiTheme="minorHAnsi" w:hAnsiTheme="minorHAnsi" w:cstheme="minorHAnsi"/>
          <w:sz w:val="22"/>
          <w:szCs w:val="22"/>
        </w:rPr>
      </w:pPr>
    </w:p>
    <w:p w14:paraId="02DEDEF9" w14:textId="77777777" w:rsidR="00137302" w:rsidRPr="003F3132" w:rsidRDefault="00137302" w:rsidP="003F3132">
      <w:pPr>
        <w:rPr>
          <w:rFonts w:asciiTheme="minorHAnsi" w:hAnsiTheme="minorHAnsi" w:cstheme="minorHAnsi"/>
          <w:sz w:val="22"/>
          <w:szCs w:val="22"/>
        </w:rPr>
      </w:pPr>
    </w:p>
    <w:p w14:paraId="3B1C9A93" w14:textId="77777777" w:rsidR="00137302" w:rsidRPr="003F3132" w:rsidRDefault="00137302" w:rsidP="003F3132">
      <w:pPr>
        <w:rPr>
          <w:rFonts w:asciiTheme="minorHAnsi" w:hAnsiTheme="minorHAnsi" w:cstheme="minorHAnsi"/>
          <w:sz w:val="22"/>
          <w:szCs w:val="22"/>
        </w:rPr>
      </w:pPr>
    </w:p>
    <w:p w14:paraId="5362C202" w14:textId="77777777" w:rsidR="00137302" w:rsidRPr="003F3132" w:rsidRDefault="009562A4" w:rsidP="003F3132">
      <w:pPr>
        <w:spacing w:before="25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ub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ca</w:t>
      </w:r>
      <w:r w:rsidRPr="003F3132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on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EB9B7F2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2015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3F313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3F3132">
        <w:rPr>
          <w:rFonts w:asciiTheme="minorHAnsi" w:eastAsia="Arial" w:hAnsiTheme="minorHAnsi" w:cstheme="minorHAnsi"/>
          <w:sz w:val="22"/>
          <w:szCs w:val="22"/>
        </w:rPr>
        <w:t>asmac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oma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ce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cal sp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: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 case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</w:p>
    <w:p w14:paraId="05D28400" w14:textId="77777777" w:rsidR="00137302" w:rsidRPr="003F3132" w:rsidRDefault="00137302" w:rsidP="003F313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81EB99B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ary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:</w:t>
      </w:r>
      <w:r w:rsidRPr="003F3132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ey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h,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</w:p>
    <w:p w14:paraId="4DC365B2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C213734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cce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ed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z w:val="22"/>
          <w:szCs w:val="22"/>
        </w:rPr>
        <w:t>or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F3132">
        <w:rPr>
          <w:rFonts w:asciiTheme="minorHAnsi" w:eastAsia="Arial" w:hAnsiTheme="minorHAnsi" w:cstheme="minorHAnsi"/>
          <w:sz w:val="22"/>
          <w:szCs w:val="22"/>
        </w:rPr>
        <w:t>cati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by Jo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ne</w:t>
      </w:r>
    </w:p>
    <w:p w14:paraId="014FA20E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708B698" w14:textId="77777777" w:rsidR="00137302" w:rsidRPr="003F3132" w:rsidRDefault="009562A4" w:rsidP="003F3132">
      <w:pPr>
        <w:tabs>
          <w:tab w:val="left" w:pos="2300"/>
        </w:tabs>
        <w:ind w:left="3032" w:right="868" w:hanging="2880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2012</w:t>
      </w:r>
      <w:r w:rsidRPr="003F3132">
        <w:rPr>
          <w:rFonts w:asciiTheme="minorHAnsi" w:eastAsia="Arial" w:hAnsiTheme="minorHAnsi" w:cstheme="minorHAnsi"/>
          <w:sz w:val="22"/>
          <w:szCs w:val="22"/>
        </w:rPr>
        <w:tab/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3F3132">
        <w:rPr>
          <w:rFonts w:asciiTheme="minorHAnsi" w:eastAsia="Arial" w:hAnsiTheme="minorHAnsi" w:cstheme="minorHAnsi"/>
          <w:sz w:val="22"/>
          <w:szCs w:val="22"/>
        </w:rPr>
        <w:t>ne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 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SO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ock 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ac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: A 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ara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e ana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ly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by</w:t>
      </w:r>
      <w:r w:rsidRPr="003F313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ary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3F3132">
        <w:rPr>
          <w:rFonts w:asciiTheme="minorHAnsi" w:eastAsia="Arial" w:hAnsiTheme="minorHAnsi" w:cstheme="minorHAnsi"/>
          <w:sz w:val="22"/>
          <w:szCs w:val="22"/>
        </w:rPr>
        <w:t>um,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</w:p>
    <w:p w14:paraId="5451D84F" w14:textId="77777777" w:rsidR="00137302" w:rsidRPr="003F3132" w:rsidRDefault="009562A4" w:rsidP="003F3132">
      <w:pPr>
        <w:spacing w:before="3"/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nted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AC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12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by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3F3132">
        <w:rPr>
          <w:rFonts w:asciiTheme="minorHAnsi" w:eastAsia="Arial" w:hAnsiTheme="minorHAnsi" w:cstheme="minorHAnsi"/>
          <w:sz w:val="22"/>
          <w:szCs w:val="22"/>
        </w:rPr>
        <w:t>um</w:t>
      </w:r>
    </w:p>
    <w:p w14:paraId="62E43400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7ABD404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 pe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process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 J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T</w:t>
      </w:r>
    </w:p>
    <w:p w14:paraId="45F18C7F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EA7C551" w14:textId="77777777" w:rsidR="00137302" w:rsidRPr="003F3132" w:rsidRDefault="009562A4" w:rsidP="003F3132">
      <w:pPr>
        <w:tabs>
          <w:tab w:val="left" w:pos="2300"/>
        </w:tabs>
        <w:ind w:left="3032" w:right="779" w:hanging="2880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2010</w:t>
      </w:r>
      <w:r w:rsidRPr="003F3132">
        <w:rPr>
          <w:rFonts w:asciiTheme="minorHAnsi" w:eastAsia="Arial" w:hAnsiTheme="minorHAnsi" w:cstheme="minorHAnsi"/>
          <w:sz w:val="22"/>
          <w:szCs w:val="22"/>
        </w:rPr>
        <w:tab/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ase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ort 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 JN P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er,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C 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nted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AC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2010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by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er</w:t>
      </w:r>
    </w:p>
    <w:p w14:paraId="6549A4D1" w14:textId="77777777" w:rsidR="00137302" w:rsidRPr="003F3132" w:rsidRDefault="009562A4" w:rsidP="003F3132">
      <w:pPr>
        <w:spacing w:before="4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2007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                          </w:t>
      </w:r>
      <w:r w:rsidRPr="003F313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actic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ssn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J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urna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er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–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nd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</w:p>
    <w:p w14:paraId="5544D172" w14:textId="77777777" w:rsidR="00137302" w:rsidRPr="003F3132" w:rsidRDefault="00137302" w:rsidP="003F313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C23F55B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2007                          </w:t>
      </w:r>
      <w:r w:rsidRPr="003F313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actic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ssn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J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urna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er</w:t>
      </w:r>
      <w:r w:rsidRPr="003F313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–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on</w:t>
      </w:r>
    </w:p>
    <w:p w14:paraId="1A886FF7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F3C0A47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1998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2001                 </w:t>
      </w:r>
      <w:r w:rsidRPr="003F313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s,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otoco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on</w:t>
      </w:r>
    </w:p>
    <w:p w14:paraId="3D6344CC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4531B74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ary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3F3132">
        <w:rPr>
          <w:rFonts w:asciiTheme="minorHAnsi" w:eastAsia="Arial" w:hAnsiTheme="minorHAnsi" w:cstheme="minorHAnsi"/>
          <w:sz w:val="22"/>
          <w:szCs w:val="22"/>
        </w:rPr>
        <w:t>uth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ecti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</w:p>
    <w:p w14:paraId="235106B6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67B3839" w14:textId="77777777" w:rsidR="00137302" w:rsidRPr="003F3132" w:rsidRDefault="009562A4" w:rsidP="003F3132">
      <w:pPr>
        <w:ind w:left="3753" w:right="4694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cute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ury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cute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3F3132">
        <w:rPr>
          <w:rFonts w:asciiTheme="minorHAnsi" w:eastAsia="Arial" w:hAnsiTheme="minorHAnsi" w:cstheme="minorHAnsi"/>
          <w:sz w:val="22"/>
          <w:szCs w:val="22"/>
        </w:rPr>
        <w:t>ury</w:t>
      </w:r>
    </w:p>
    <w:p w14:paraId="7028E72D" w14:textId="77777777" w:rsidR="00137302" w:rsidRPr="003F3132" w:rsidRDefault="009562A4" w:rsidP="003F3132">
      <w:pPr>
        <w:spacing w:before="3"/>
        <w:ind w:left="3753" w:right="3607" w:hanging="721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ecti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z w:val="22"/>
          <w:szCs w:val="22"/>
        </w:rPr>
        <w:t>ern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ated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sc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ay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cute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er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uma</w:t>
      </w:r>
    </w:p>
    <w:p w14:paraId="6C39AEF1" w14:textId="77777777" w:rsidR="00137302" w:rsidRPr="003F3132" w:rsidRDefault="00137302" w:rsidP="003F3132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BF94EA8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eac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g Ex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3F313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d P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ese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ta</w:t>
      </w:r>
      <w:r w:rsidRPr="003F3132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on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264B6DA8" w14:textId="77777777" w:rsidR="00137302" w:rsidRPr="003F3132" w:rsidRDefault="00137302" w:rsidP="003F3132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6BA8BCA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2008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            </w:t>
      </w:r>
      <w:r w:rsidRPr="003F3132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ew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z w:val="22"/>
          <w:szCs w:val="22"/>
        </w:rPr>
        <w:t>ork</w:t>
      </w:r>
      <w:r w:rsidRPr="003F313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actic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ge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or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actic Pr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gr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m</w:t>
      </w:r>
    </w:p>
    <w:p w14:paraId="2D91A258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70DDB44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ad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or</w:t>
      </w:r>
    </w:p>
    <w:p w14:paraId="79A19C9C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80215DE" w14:textId="77777777" w:rsidR="00137302" w:rsidRPr="003F3132" w:rsidRDefault="009562A4" w:rsidP="003F3132">
      <w:pPr>
        <w:ind w:left="3753" w:right="150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 and Jo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ectu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 l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z w:val="22"/>
          <w:szCs w:val="22"/>
        </w:rPr>
        <w:t>cu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ced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ect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 and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ab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s)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ure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s)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ssu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3F3132">
        <w:rPr>
          <w:rFonts w:asciiTheme="minorHAnsi" w:eastAsia="Arial" w:hAnsiTheme="minorHAnsi" w:cstheme="minorHAnsi"/>
          <w:sz w:val="22"/>
          <w:szCs w:val="22"/>
        </w:rPr>
        <w:t>n 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se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ch,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ect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3F3132">
        <w:rPr>
          <w:rFonts w:asciiTheme="minorHAnsi" w:eastAsia="Arial" w:hAnsiTheme="minorHAnsi" w:cstheme="minorHAnsi"/>
          <w:sz w:val="22"/>
          <w:szCs w:val="22"/>
        </w:rPr>
        <w:t>pre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s)</w:t>
      </w:r>
    </w:p>
    <w:p w14:paraId="130DAF9B" w14:textId="77777777" w:rsidR="00137302" w:rsidRPr="003F3132" w:rsidRDefault="009562A4" w:rsidP="003F3132">
      <w:pPr>
        <w:spacing w:before="3"/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ss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r</w:t>
      </w:r>
    </w:p>
    <w:p w14:paraId="0F168B81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EF27E32" w14:textId="77777777" w:rsidR="00137302" w:rsidRPr="003F3132" w:rsidRDefault="009562A4" w:rsidP="003F3132">
      <w:pPr>
        <w:ind w:left="3753" w:right="1946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or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ati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e Pati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nt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ss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ab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F3132">
        <w:rPr>
          <w:rFonts w:asciiTheme="minorHAnsi" w:eastAsia="Arial" w:hAnsiTheme="minorHAnsi" w:cstheme="minorHAnsi"/>
          <w:sz w:val="22"/>
          <w:szCs w:val="22"/>
        </w:rPr>
        <w:t>ami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ati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ab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z w:val="22"/>
          <w:szCs w:val="22"/>
        </w:rPr>
        <w:t>pre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s)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ati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nt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sse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s)</w:t>
      </w:r>
    </w:p>
    <w:p w14:paraId="67E0360E" w14:textId="77777777" w:rsidR="00137302" w:rsidRPr="003F3132" w:rsidRDefault="009562A4" w:rsidP="003F3132">
      <w:pPr>
        <w:spacing w:before="3"/>
        <w:ind w:left="3753" w:right="3057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ab</w:t>
      </w:r>
      <w:r w:rsidRPr="003F3132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z w:val="22"/>
          <w:szCs w:val="22"/>
        </w:rPr>
        <w:t>pre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s)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3F3132">
        <w:rPr>
          <w:rFonts w:asciiTheme="minorHAnsi" w:eastAsia="Arial" w:hAnsiTheme="minorHAnsi" w:cstheme="minorHAnsi"/>
          <w:sz w:val="22"/>
          <w:szCs w:val="22"/>
        </w:rPr>
        <w:t>emity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ab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z w:val="22"/>
          <w:szCs w:val="22"/>
        </w:rPr>
        <w:t>pre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s)</w:t>
      </w:r>
    </w:p>
    <w:p w14:paraId="1F869486" w14:textId="77777777" w:rsidR="00137302" w:rsidRPr="003F3132" w:rsidRDefault="009562A4" w:rsidP="003F3132">
      <w:pPr>
        <w:spacing w:before="6"/>
        <w:ind w:left="3753"/>
        <w:rPr>
          <w:rFonts w:asciiTheme="minorHAnsi" w:eastAsia="Arial" w:hAnsiTheme="minorHAnsi" w:cstheme="minorHAnsi"/>
          <w:sz w:val="22"/>
          <w:szCs w:val="22"/>
        </w:rPr>
        <w:sectPr w:rsidR="00137302" w:rsidRPr="003F3132">
          <w:pgSz w:w="12240" w:h="15840"/>
          <w:pgMar w:top="780" w:right="980" w:bottom="280" w:left="1000" w:header="593" w:footer="355" w:gutter="0"/>
          <w:cols w:space="720"/>
        </w:sectPr>
      </w:pPr>
      <w:r w:rsidRPr="003F3132">
        <w:rPr>
          <w:rFonts w:asciiTheme="minorHAnsi" w:hAnsiTheme="minorHAnsi" w:cstheme="minorHAnsi"/>
          <w:sz w:val="22"/>
          <w:szCs w:val="22"/>
        </w:rPr>
        <w:pict w14:anchorId="31040FD8">
          <v:group id="_x0000_s1026" style="position:absolute;left:0;text-align:left;margin-left:56.15pt;margin-top:770pt;width:499.8pt;height:0;z-index:-251657216;mso-position-horizontal-relative:page;mso-position-vertical-relative:page" coordorigin="1123,15400" coordsize="9996,0">
            <v:shape id="_x0000_s1027" style="position:absolute;left:1123;top:15400;width:9996;height:0" coordorigin="1123,15400" coordsize="9996,0" path="m1123,15400r9996,e" filled="f" strokeweight=".58pt">
              <v:path arrowok="t"/>
            </v:shape>
            <w10:wrap anchorx="page" anchory="page"/>
          </v:group>
        </w:pic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er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ve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ec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ab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us)</w:t>
      </w:r>
    </w:p>
    <w:p w14:paraId="08FC9F91" w14:textId="77777777" w:rsidR="00137302" w:rsidRPr="003F3132" w:rsidRDefault="00137302" w:rsidP="003F313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E822AB5" w14:textId="77777777" w:rsidR="00137302" w:rsidRPr="003F3132" w:rsidRDefault="00137302" w:rsidP="003F3132">
      <w:pPr>
        <w:rPr>
          <w:rFonts w:asciiTheme="minorHAnsi" w:hAnsiTheme="minorHAnsi" w:cstheme="minorHAnsi"/>
          <w:sz w:val="22"/>
          <w:szCs w:val="22"/>
        </w:rPr>
      </w:pPr>
    </w:p>
    <w:p w14:paraId="42AD41F6" w14:textId="77777777" w:rsidR="00137302" w:rsidRPr="003F3132" w:rsidRDefault="00137302" w:rsidP="003F3132">
      <w:pPr>
        <w:rPr>
          <w:rFonts w:asciiTheme="minorHAnsi" w:hAnsiTheme="minorHAnsi" w:cstheme="minorHAnsi"/>
          <w:sz w:val="22"/>
          <w:szCs w:val="22"/>
        </w:rPr>
      </w:pPr>
    </w:p>
    <w:p w14:paraId="0BC85CE7" w14:textId="77777777" w:rsidR="00137302" w:rsidRPr="003F3132" w:rsidRDefault="00137302" w:rsidP="003F3132">
      <w:pPr>
        <w:rPr>
          <w:rFonts w:asciiTheme="minorHAnsi" w:hAnsiTheme="minorHAnsi" w:cstheme="minorHAnsi"/>
          <w:sz w:val="22"/>
          <w:szCs w:val="22"/>
        </w:rPr>
      </w:pPr>
    </w:p>
    <w:p w14:paraId="20A0B7ED" w14:textId="77777777" w:rsidR="00137302" w:rsidRPr="003F3132" w:rsidRDefault="009562A4" w:rsidP="003F3132">
      <w:pPr>
        <w:spacing w:before="25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eac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g Ex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3F313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in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ed)</w:t>
      </w:r>
    </w:p>
    <w:p w14:paraId="50BCC6CE" w14:textId="77777777" w:rsidR="00137302" w:rsidRPr="003F3132" w:rsidRDefault="00137302" w:rsidP="003F313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523A027" w14:textId="77777777" w:rsidR="00137302" w:rsidRPr="003F3132" w:rsidRDefault="009562A4" w:rsidP="003F3132">
      <w:pPr>
        <w:ind w:left="3032" w:right="1205" w:hanging="2880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2011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t            </w:t>
      </w:r>
      <w:r w:rsidRPr="003F3132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ew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z w:val="22"/>
          <w:szCs w:val="22"/>
        </w:rPr>
        <w:t>ork</w:t>
      </w:r>
      <w:r w:rsidRPr="003F313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actic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e,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 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m L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ad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eral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co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ed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are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en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as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se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ar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nte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z w:val="22"/>
          <w:szCs w:val="22"/>
        </w:rPr>
        <w:t>) 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ced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z w:val="22"/>
          <w:szCs w:val="22"/>
        </w:rPr>
        <w:t>)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ass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</w:p>
    <w:p w14:paraId="72C3F7C5" w14:textId="77777777" w:rsidR="00137302" w:rsidRPr="003F3132" w:rsidRDefault="009562A4" w:rsidP="003F3132">
      <w:pPr>
        <w:spacing w:before="3"/>
        <w:ind w:left="3753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Di</w:t>
      </w:r>
      <w:r w:rsidRPr="003F3132">
        <w:rPr>
          <w:rFonts w:asciiTheme="minorHAnsi" w:eastAsia="Arial" w:hAnsiTheme="minorHAnsi" w:cstheme="minorHAnsi"/>
          <w:sz w:val="22"/>
          <w:szCs w:val="22"/>
        </w:rPr>
        <w:t>sorders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</w:p>
    <w:p w14:paraId="6305274B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7C14348" w14:textId="77777777" w:rsidR="00137302" w:rsidRPr="003F3132" w:rsidRDefault="009562A4" w:rsidP="003F3132">
      <w:pPr>
        <w:ind w:left="3753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z w:val="22"/>
          <w:szCs w:val="22"/>
        </w:rPr>
        <w:t>em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etic,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etabo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al</w:t>
      </w:r>
    </w:p>
    <w:p w14:paraId="2C3F1599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B2C4C67" w14:textId="77777777" w:rsidR="00137302" w:rsidRPr="003F3132" w:rsidRDefault="009562A4" w:rsidP="003F3132">
      <w:pPr>
        <w:ind w:left="4434" w:right="364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urbanc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</w:p>
    <w:p w14:paraId="3D7BB946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E7F9290" w14:textId="77777777" w:rsidR="00137302" w:rsidRPr="003F3132" w:rsidRDefault="009562A4" w:rsidP="003F3132">
      <w:pPr>
        <w:ind w:left="3716" w:right="375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</w:p>
    <w:p w14:paraId="0F2679E1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21E5EDD" w14:textId="77777777" w:rsidR="00137302" w:rsidRPr="003F3132" w:rsidRDefault="009562A4" w:rsidP="003F3132">
      <w:pPr>
        <w:ind w:left="3753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astic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 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3F3132">
        <w:rPr>
          <w:rFonts w:asciiTheme="minorHAnsi" w:eastAsia="Arial" w:hAnsiTheme="minorHAnsi" w:cstheme="minorHAnsi"/>
          <w:sz w:val="22"/>
          <w:szCs w:val="22"/>
        </w:rPr>
        <w:t>astic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3F3132">
        <w:rPr>
          <w:rFonts w:asciiTheme="minorHAnsi" w:eastAsia="Arial" w:hAnsiTheme="minorHAnsi" w:cstheme="minorHAnsi"/>
          <w:sz w:val="22"/>
          <w:szCs w:val="22"/>
        </w:rPr>
        <w:t>e L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</w:p>
    <w:p w14:paraId="722A31FA" w14:textId="77777777" w:rsidR="00137302" w:rsidRPr="003F3132" w:rsidRDefault="00137302" w:rsidP="003F313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7CC4106" w14:textId="77777777" w:rsidR="00137302" w:rsidRPr="003F3132" w:rsidRDefault="009562A4" w:rsidP="003F3132">
      <w:pPr>
        <w:ind w:left="3716" w:right="418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hriti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</w:p>
    <w:p w14:paraId="51E77119" w14:textId="77777777" w:rsidR="00137302" w:rsidRPr="003F3132" w:rsidRDefault="00137302" w:rsidP="003F313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6EAB7D4" w14:textId="77777777" w:rsidR="00137302" w:rsidRPr="003F3132" w:rsidRDefault="009562A4" w:rsidP="003F3132">
      <w:pPr>
        <w:ind w:left="3753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as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nte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/G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in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</w:p>
    <w:p w14:paraId="659B217F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B60EB0B" w14:textId="77777777" w:rsidR="00137302" w:rsidRPr="003F3132" w:rsidRDefault="009562A4" w:rsidP="003F3132">
      <w:pPr>
        <w:ind w:left="3753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ernal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Jo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2025B9AC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250C98F" w14:textId="77777777" w:rsidR="00137302" w:rsidRPr="003F3132" w:rsidRDefault="009562A4" w:rsidP="003F3132">
      <w:pPr>
        <w:ind w:left="3753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3F3132">
        <w:rPr>
          <w:rFonts w:asciiTheme="minorHAnsi" w:eastAsia="Arial" w:hAnsiTheme="minorHAnsi" w:cstheme="minorHAnsi"/>
          <w:sz w:val="22"/>
          <w:szCs w:val="22"/>
        </w:rPr>
        <w:t>ury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em</w:t>
      </w:r>
    </w:p>
    <w:p w14:paraId="50515721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B886135" w14:textId="77777777" w:rsidR="00137302" w:rsidRPr="003F3132" w:rsidRDefault="009562A4" w:rsidP="003F3132">
      <w:pPr>
        <w:ind w:left="3716" w:right="380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.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</w:p>
    <w:p w14:paraId="1A060E64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562C786" w14:textId="77777777" w:rsidR="00137302" w:rsidRPr="003F3132" w:rsidRDefault="009562A4" w:rsidP="003F3132">
      <w:pPr>
        <w:ind w:left="3753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F3132">
        <w:rPr>
          <w:rFonts w:asciiTheme="minorHAnsi" w:eastAsia="Arial" w:hAnsiTheme="minorHAnsi" w:cstheme="minorHAnsi"/>
          <w:sz w:val="22"/>
          <w:szCs w:val="22"/>
        </w:rPr>
        <w:t>es a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etal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z w:val="22"/>
          <w:szCs w:val="22"/>
        </w:rPr>
        <w:t>sp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as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as</w:t>
      </w:r>
    </w:p>
    <w:p w14:paraId="698D5E88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F70752C" w14:textId="77777777" w:rsidR="00137302" w:rsidRPr="003F3132" w:rsidRDefault="009562A4" w:rsidP="003F3132">
      <w:pPr>
        <w:ind w:left="3753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</w:p>
    <w:p w14:paraId="484C1D28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B077142" w14:textId="77777777" w:rsidR="00137302" w:rsidRPr="003F3132" w:rsidRDefault="009562A4" w:rsidP="003F3132">
      <w:pPr>
        <w:ind w:left="3716" w:right="385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ch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2, 3</w:t>
      </w:r>
    </w:p>
    <w:p w14:paraId="5790AFC4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4B3D448" w14:textId="77777777" w:rsidR="00137302" w:rsidRPr="003F3132" w:rsidRDefault="009562A4" w:rsidP="003F3132">
      <w:pPr>
        <w:ind w:left="3716" w:right="514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1, 2, 3</w:t>
      </w:r>
    </w:p>
    <w:p w14:paraId="61E3C571" w14:textId="77777777" w:rsidR="00137302" w:rsidRPr="003F3132" w:rsidRDefault="00137302" w:rsidP="003F313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A1A607B" w14:textId="77777777" w:rsidR="00137302" w:rsidRPr="003F3132" w:rsidRDefault="009562A4" w:rsidP="003F3132">
      <w:pPr>
        <w:ind w:left="3753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3F3132">
        <w:rPr>
          <w:rFonts w:asciiTheme="minorHAnsi" w:eastAsia="Arial" w:hAnsiTheme="minorHAnsi" w:cstheme="minorHAnsi"/>
          <w:sz w:val="22"/>
          <w:szCs w:val="22"/>
        </w:rPr>
        <w:t>cs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Cli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cal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1,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z w:val="22"/>
          <w:szCs w:val="22"/>
        </w:rPr>
        <w:t>, 3</w:t>
      </w:r>
    </w:p>
    <w:p w14:paraId="60F4461E" w14:textId="77777777" w:rsidR="00137302" w:rsidRPr="003F3132" w:rsidRDefault="00137302" w:rsidP="003F313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632DB6C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2015                          </w:t>
      </w:r>
      <w:r w:rsidRPr="003F313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eric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n 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actic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um</w:t>
      </w:r>
    </w:p>
    <w:p w14:paraId="38186EA4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C594A18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: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all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z w:val="22"/>
          <w:szCs w:val="22"/>
        </w:rPr>
        <w:t>e U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</w:p>
    <w:p w14:paraId="287C3D42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146CBD7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1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201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15      </w:t>
      </w:r>
      <w:r w:rsidRPr="003F3132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NYC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ar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on</w:t>
      </w:r>
    </w:p>
    <w:p w14:paraId="5406E027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6D22B56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 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es, 3 h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urs</w:t>
      </w:r>
    </w:p>
    <w:p w14:paraId="67D53CAF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A85F97C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2014                          </w:t>
      </w:r>
      <w:r w:rsidRPr="003F313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NYC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ar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on</w:t>
      </w:r>
    </w:p>
    <w:p w14:paraId="00C10A2E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8B02B34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or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 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F3132">
        <w:rPr>
          <w:rFonts w:asciiTheme="minorHAnsi" w:eastAsia="Arial" w:hAnsiTheme="minorHAnsi" w:cstheme="minorHAnsi"/>
          <w:sz w:val="22"/>
          <w:szCs w:val="22"/>
        </w:rPr>
        <w:t>na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X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3F3132">
        <w:rPr>
          <w:rFonts w:asciiTheme="minorHAnsi" w:eastAsia="Arial" w:hAnsiTheme="minorHAnsi" w:cstheme="minorHAnsi"/>
          <w:sz w:val="22"/>
          <w:szCs w:val="22"/>
        </w:rPr>
        <w:t>ay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ec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n 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6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urs</w:t>
      </w:r>
    </w:p>
    <w:p w14:paraId="69762EF9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5F4FDED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2012                          </w:t>
      </w:r>
      <w:r w:rsidRPr="003F313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NYC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ar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on</w:t>
      </w:r>
    </w:p>
    <w:p w14:paraId="52BE722B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F2ECC3C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usc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3F3132">
        <w:rPr>
          <w:rFonts w:asciiTheme="minorHAnsi" w:eastAsia="Arial" w:hAnsiTheme="minorHAnsi" w:cstheme="minorHAnsi"/>
          <w:sz w:val="22"/>
          <w:szCs w:val="22"/>
        </w:rPr>
        <w:t>os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et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3 ho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</w:p>
    <w:p w14:paraId="715E1A39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220E36F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2011                          </w:t>
      </w:r>
      <w:r w:rsidRPr="003F313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NYC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ar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on</w:t>
      </w:r>
    </w:p>
    <w:p w14:paraId="02C1F45E" w14:textId="77777777" w:rsidR="00137302" w:rsidRPr="003F3132" w:rsidRDefault="00137302" w:rsidP="003F313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5C861DC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nt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est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6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urs</w:t>
      </w:r>
    </w:p>
    <w:p w14:paraId="535F191A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252E5AC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2010                          </w:t>
      </w:r>
      <w:r w:rsidRPr="003F313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NYC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ar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141A830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EDE15D4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usc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3F3132">
        <w:rPr>
          <w:rFonts w:asciiTheme="minorHAnsi" w:eastAsia="Arial" w:hAnsiTheme="minorHAnsi" w:cstheme="minorHAnsi"/>
          <w:sz w:val="22"/>
          <w:szCs w:val="22"/>
        </w:rPr>
        <w:t>os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etal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5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urs</w:t>
      </w:r>
    </w:p>
    <w:p w14:paraId="78F82F11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432A333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2009                          </w:t>
      </w:r>
      <w:r w:rsidRPr="003F3132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NYC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ar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on</w:t>
      </w:r>
    </w:p>
    <w:p w14:paraId="05ABB778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nt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est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6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urs</w:t>
      </w:r>
    </w:p>
    <w:p w14:paraId="27AA2533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561EE9E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  <w:sectPr w:rsidR="00137302" w:rsidRPr="003F3132">
          <w:footerReference w:type="default" r:id="rId10"/>
          <w:pgSz w:w="12240" w:h="15840"/>
          <w:pgMar w:top="780" w:right="980" w:bottom="0" w:left="1000" w:header="593" w:footer="34" w:gutter="0"/>
          <w:pgNumType w:start="4"/>
          <w:cols w:space="720"/>
        </w:sect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z w:val="22"/>
          <w:szCs w:val="22"/>
        </w:rPr>
        <w:t>omecomi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: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Im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Traum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1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r</w:t>
      </w:r>
    </w:p>
    <w:p w14:paraId="590BFC1D" w14:textId="77777777" w:rsidR="00137302" w:rsidRPr="003F3132" w:rsidRDefault="00137302" w:rsidP="003F3132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BD3C0C6" w14:textId="77777777" w:rsidR="00137302" w:rsidRPr="003F3132" w:rsidRDefault="00137302" w:rsidP="003F3132">
      <w:pPr>
        <w:rPr>
          <w:rFonts w:asciiTheme="minorHAnsi" w:hAnsiTheme="minorHAnsi" w:cstheme="minorHAnsi"/>
          <w:sz w:val="22"/>
          <w:szCs w:val="22"/>
        </w:rPr>
      </w:pPr>
    </w:p>
    <w:p w14:paraId="45973669" w14:textId="77777777" w:rsidR="00137302" w:rsidRPr="003F3132" w:rsidRDefault="00137302" w:rsidP="003F3132">
      <w:pPr>
        <w:rPr>
          <w:rFonts w:asciiTheme="minorHAnsi" w:hAnsiTheme="minorHAnsi" w:cstheme="minorHAnsi"/>
          <w:sz w:val="22"/>
          <w:szCs w:val="22"/>
        </w:rPr>
      </w:pPr>
    </w:p>
    <w:p w14:paraId="550F22C0" w14:textId="77777777" w:rsidR="00137302" w:rsidRPr="003F3132" w:rsidRDefault="00137302" w:rsidP="003F3132">
      <w:pPr>
        <w:rPr>
          <w:rFonts w:asciiTheme="minorHAnsi" w:hAnsiTheme="minorHAnsi" w:cstheme="minorHAnsi"/>
          <w:sz w:val="22"/>
          <w:szCs w:val="22"/>
        </w:rPr>
      </w:pPr>
    </w:p>
    <w:p w14:paraId="40B4F9F7" w14:textId="77777777" w:rsidR="00137302" w:rsidRPr="003F3132" w:rsidRDefault="009562A4" w:rsidP="003F3132">
      <w:pPr>
        <w:spacing w:before="25"/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eac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g Ex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3F3132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in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ed)</w:t>
      </w:r>
    </w:p>
    <w:p w14:paraId="79E646E1" w14:textId="77777777" w:rsidR="00137302" w:rsidRPr="003F3132" w:rsidRDefault="00137302" w:rsidP="003F3132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23A10E4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2003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2008                 </w:t>
      </w:r>
      <w:r w:rsidRPr="003F313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ur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ch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actic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cati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on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</w:p>
    <w:p w14:paraId="58A6A4B6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C09C891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x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3F3132">
        <w:rPr>
          <w:rFonts w:asciiTheme="minorHAnsi" w:eastAsia="Arial" w:hAnsiTheme="minorHAnsi" w:cstheme="minorHAnsi"/>
          <w:sz w:val="22"/>
          <w:szCs w:val="22"/>
        </w:rPr>
        <w:t>ess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 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DACB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z w:val="22"/>
          <w:szCs w:val="22"/>
        </w:rPr>
        <w:t>10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hr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5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ass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s)</w:t>
      </w:r>
    </w:p>
    <w:p w14:paraId="6E600C1C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5BD792B" w14:textId="77777777" w:rsidR="00137302" w:rsidRPr="003F3132" w:rsidRDefault="009562A4" w:rsidP="003F3132">
      <w:pPr>
        <w:ind w:left="3032" w:right="1758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JR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ch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“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he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Cl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ass”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5 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191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ass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s)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z w:val="22"/>
          <w:szCs w:val="22"/>
        </w:rPr>
        <w:t>orn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 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actic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ssoc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3F3132">
        <w:rPr>
          <w:rFonts w:asciiTheme="minorHAnsi" w:eastAsia="Arial" w:hAnsiTheme="minorHAnsi" w:cstheme="minorHAnsi"/>
          <w:sz w:val="22"/>
          <w:szCs w:val="22"/>
        </w:rPr>
        <w:t>5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s)</w:t>
      </w:r>
    </w:p>
    <w:p w14:paraId="00DE4F26" w14:textId="77777777" w:rsidR="00137302" w:rsidRPr="003F3132" w:rsidRDefault="009562A4" w:rsidP="003F3132">
      <w:pPr>
        <w:spacing w:before="3"/>
        <w:ind w:left="3716" w:right="263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6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2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3F3132">
        <w:rPr>
          <w:rFonts w:asciiTheme="minorHAnsi" w:eastAsia="Arial" w:hAnsiTheme="minorHAnsi" w:cstheme="minorHAnsi"/>
          <w:sz w:val="22"/>
          <w:szCs w:val="22"/>
        </w:rPr>
        <w:t>07</w:t>
      </w:r>
    </w:p>
    <w:p w14:paraId="6B8F2744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DE239F6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nt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3F3132">
        <w:rPr>
          <w:rFonts w:asciiTheme="minorHAnsi" w:eastAsia="Arial" w:hAnsiTheme="minorHAnsi" w:cstheme="minorHAnsi"/>
          <w:sz w:val="22"/>
          <w:szCs w:val="22"/>
        </w:rPr>
        <w:t>ssoc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ati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z w:val="22"/>
          <w:szCs w:val="22"/>
        </w:rPr>
        <w:t>orn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3F3132">
        <w:rPr>
          <w:rFonts w:asciiTheme="minorHAnsi" w:eastAsia="Arial" w:hAnsiTheme="minorHAnsi" w:cstheme="minorHAnsi"/>
          <w:sz w:val="22"/>
          <w:szCs w:val="22"/>
        </w:rPr>
        <w:t>5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hr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45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ass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)</w:t>
      </w:r>
    </w:p>
    <w:p w14:paraId="1AD68B14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3A249B8" w14:textId="77777777" w:rsidR="00137302" w:rsidRPr="003F3132" w:rsidRDefault="009562A4" w:rsidP="003F3132">
      <w:pPr>
        <w:ind w:left="15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1998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2001                 </w:t>
      </w:r>
      <w:r w:rsidRPr="003F313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</w:p>
    <w:p w14:paraId="73F2EE4F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9AD3E11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nt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se l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ad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ass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3F3132">
        <w:rPr>
          <w:rFonts w:asciiTheme="minorHAnsi" w:eastAsia="Arial" w:hAnsiTheme="minorHAnsi" w:cstheme="minorHAnsi"/>
          <w:sz w:val="22"/>
          <w:szCs w:val="22"/>
        </w:rPr>
        <w:t>es</w:t>
      </w:r>
    </w:p>
    <w:p w14:paraId="1632E546" w14:textId="77777777" w:rsidR="00137302" w:rsidRPr="003F3132" w:rsidRDefault="00137302" w:rsidP="003F3132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99272C4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e Patho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z w:val="22"/>
          <w:szCs w:val="22"/>
        </w:rPr>
        <w:t>y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1-</w:t>
      </w:r>
      <w:r w:rsidRPr="003F3132">
        <w:rPr>
          <w:rFonts w:asciiTheme="minorHAnsi" w:eastAsia="Arial" w:hAnsiTheme="minorHAnsi" w:cstheme="minorHAnsi"/>
          <w:sz w:val="22"/>
          <w:szCs w:val="22"/>
        </w:rPr>
        <w:t>3</w:t>
      </w:r>
    </w:p>
    <w:p w14:paraId="424995DB" w14:textId="77777777" w:rsidR="00137302" w:rsidRPr="003F3132" w:rsidRDefault="00137302" w:rsidP="003F3132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C06C56F" w14:textId="77777777" w:rsidR="00137302" w:rsidRPr="003F3132" w:rsidRDefault="009562A4" w:rsidP="003F3132">
      <w:pPr>
        <w:ind w:left="3032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3F3132">
        <w:rPr>
          <w:rFonts w:asciiTheme="minorHAnsi" w:eastAsia="Arial" w:hAnsiTheme="minorHAnsi" w:cstheme="minorHAnsi"/>
          <w:sz w:val="22"/>
          <w:szCs w:val="22"/>
        </w:rPr>
        <w:t>ami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>ati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1-</w:t>
      </w:r>
      <w:r w:rsidRPr="003F3132">
        <w:rPr>
          <w:rFonts w:asciiTheme="minorHAnsi" w:eastAsia="Arial" w:hAnsiTheme="minorHAnsi" w:cstheme="minorHAnsi"/>
          <w:sz w:val="22"/>
          <w:szCs w:val="22"/>
        </w:rPr>
        <w:t>3</w:t>
      </w:r>
    </w:p>
    <w:p w14:paraId="4AD0E2C1" w14:textId="77777777" w:rsidR="00137302" w:rsidRPr="003F3132" w:rsidRDefault="00137302" w:rsidP="003F3132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A97DF21" w14:textId="77777777" w:rsidR="00137302" w:rsidRPr="003F3132" w:rsidRDefault="009562A4" w:rsidP="003F3132">
      <w:pPr>
        <w:tabs>
          <w:tab w:val="left" w:pos="2300"/>
        </w:tabs>
        <w:ind w:left="3032" w:right="194" w:hanging="2880"/>
        <w:rPr>
          <w:rFonts w:asciiTheme="minorHAnsi" w:eastAsia="Arial" w:hAnsiTheme="minorHAnsi" w:cstheme="minorHAnsi"/>
          <w:sz w:val="22"/>
          <w:szCs w:val="22"/>
        </w:rPr>
      </w:pPr>
      <w:r w:rsidRPr="003F3132">
        <w:rPr>
          <w:rFonts w:asciiTheme="minorHAnsi" w:eastAsia="Arial" w:hAnsiTheme="minorHAnsi" w:cstheme="minorHAnsi"/>
          <w:sz w:val="22"/>
          <w:szCs w:val="22"/>
        </w:rPr>
        <w:t>2000</w:t>
      </w:r>
      <w:r w:rsidRPr="003F3132">
        <w:rPr>
          <w:rFonts w:asciiTheme="minorHAnsi" w:eastAsia="Arial" w:hAnsiTheme="minorHAnsi" w:cstheme="minorHAnsi"/>
          <w:sz w:val="22"/>
          <w:szCs w:val="22"/>
        </w:rPr>
        <w:tab/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3F3132">
        <w:rPr>
          <w:rFonts w:asciiTheme="minorHAnsi" w:eastAsia="Arial" w:hAnsiTheme="minorHAnsi" w:cstheme="minorHAnsi"/>
          <w:sz w:val="22"/>
          <w:szCs w:val="22"/>
        </w:rPr>
        <w:t>ng</w:t>
      </w:r>
      <w:r w:rsidRPr="003F313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z w:val="22"/>
          <w:szCs w:val="22"/>
        </w:rPr>
        <w:t>d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on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z w:val="22"/>
          <w:szCs w:val="22"/>
        </w:rPr>
        <w:t>,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z w:val="22"/>
          <w:szCs w:val="22"/>
        </w:rPr>
        <w:t>F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3F3132">
        <w:rPr>
          <w:rFonts w:asciiTheme="minorHAnsi" w:eastAsia="Arial" w:hAnsiTheme="minorHAnsi" w:cstheme="minorHAnsi"/>
          <w:sz w:val="22"/>
          <w:szCs w:val="22"/>
        </w:rPr>
        <w:t>l &amp; L</w:t>
      </w:r>
      <w:r w:rsidRPr="003F3132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ed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>ec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3F3132">
        <w:rPr>
          <w:rFonts w:asciiTheme="minorHAnsi" w:eastAsia="Arial" w:hAnsiTheme="minorHAnsi" w:cstheme="minorHAnsi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3F3132">
        <w:rPr>
          <w:rFonts w:asciiTheme="minorHAnsi" w:eastAsia="Arial" w:hAnsiTheme="minorHAnsi" w:cstheme="minorHAnsi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3F3132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3F313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CC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3F3132">
        <w:rPr>
          <w:rFonts w:asciiTheme="minorHAnsi" w:eastAsia="Arial" w:hAnsiTheme="minorHAnsi" w:cstheme="minorHAnsi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3F3132">
        <w:rPr>
          <w:rFonts w:asciiTheme="minorHAnsi" w:eastAsia="Arial" w:hAnsiTheme="minorHAnsi" w:cstheme="minorHAnsi"/>
          <w:sz w:val="22"/>
          <w:szCs w:val="22"/>
        </w:rPr>
        <w:t>a</w:t>
      </w:r>
      <w:r w:rsidRPr="003F313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3F3132">
        <w:rPr>
          <w:rFonts w:asciiTheme="minorHAnsi" w:eastAsia="Arial" w:hAnsiTheme="minorHAnsi" w:cstheme="minorHAnsi"/>
          <w:sz w:val="22"/>
          <w:szCs w:val="22"/>
        </w:rPr>
        <w:t xml:space="preserve">d, </w:t>
      </w:r>
      <w:r w:rsidRPr="003F313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3F3132">
        <w:rPr>
          <w:rFonts w:asciiTheme="minorHAnsi" w:eastAsia="Arial" w:hAnsiTheme="minorHAnsi" w:cstheme="minorHAnsi"/>
          <w:sz w:val="22"/>
          <w:szCs w:val="22"/>
        </w:rPr>
        <w:t>R</w:t>
      </w:r>
    </w:p>
    <w:sectPr w:rsidR="00137302" w:rsidRPr="003F3132">
      <w:pgSz w:w="12240" w:h="15840"/>
      <w:pgMar w:top="780" w:right="980" w:bottom="0" w:left="1000" w:header="593" w:footer="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1616D" w14:textId="77777777" w:rsidR="009562A4" w:rsidRDefault="009562A4">
      <w:r>
        <w:separator/>
      </w:r>
    </w:p>
  </w:endnote>
  <w:endnote w:type="continuationSeparator" w:id="0">
    <w:p w14:paraId="6AA33AC5" w14:textId="77777777" w:rsidR="009562A4" w:rsidRDefault="00956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7E802" w14:textId="77777777" w:rsidR="00137302" w:rsidRDefault="009562A4">
    <w:pPr>
      <w:spacing w:line="200" w:lineRule="exact"/>
    </w:pPr>
    <w:r>
      <w:pict w14:anchorId="2BE44C05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91.25pt;margin-top:762.35pt;width:38.05pt;height:22.2pt;z-index:-251660800;mso-position-horizontal-relative:page;mso-position-vertical-relative:page" filled="f" stroked="f">
          <v:textbox inset="0,0,0,0">
            <w:txbxContent>
              <w:p w14:paraId="4E95F52C" w14:textId="77777777" w:rsidR="00137302" w:rsidRDefault="009562A4">
                <w:pPr>
                  <w:spacing w:line="240" w:lineRule="exact"/>
                  <w:ind w:left="20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P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a</w:t>
                </w:r>
                <w:r>
                  <w:rPr>
                    <w:rFonts w:ascii="Arial" w:eastAsia="Arial" w:hAnsi="Arial" w:cs="Arial"/>
                    <w:spacing w:val="2"/>
                    <w:sz w:val="22"/>
                    <w:szCs w:val="22"/>
                  </w:rPr>
                  <w:t>g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e</w:t>
                </w:r>
                <w:r>
                  <w:rPr>
                    <w:rFonts w:ascii="Arial" w:eastAsia="Arial" w:hAnsi="Arial" w:cs="Arial"/>
                    <w:spacing w:val="1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5A87" w14:textId="77777777" w:rsidR="00137302" w:rsidRDefault="009562A4">
    <w:pPr>
      <w:spacing w:line="200" w:lineRule="exact"/>
    </w:pPr>
    <w:r>
      <w:pict w14:anchorId="382B153E">
        <v:group id="_x0000_s2050" style="position:absolute;margin-left:56.15pt;margin-top:770pt;width:499.8pt;height:0;z-index:-251657728;mso-position-horizontal-relative:page;mso-position-vertical-relative:page" coordorigin="1123,15400" coordsize="9996,0">
          <v:shape id="_x0000_s2051" style="position:absolute;left:1123;top:15400;width:9996;height:0" coordorigin="1123,15400" coordsize="9996,0" path="m1123,15400r9996,e" filled="f" strokeweight=".58pt">
            <v:path arrowok="t"/>
          </v:shape>
          <w10:wrap anchorx="page" anchory="page"/>
        </v:group>
      </w:pict>
    </w:r>
    <w:r>
      <w:pict w14:anchorId="67DAC3C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25pt;margin-top:771.5pt;width:38.05pt;height:13.05pt;z-index:-251656704;mso-position-horizontal-relative:page;mso-position-vertical-relative:page" filled="f" stroked="f">
          <v:textbox inset="0,0,0,0">
            <w:txbxContent>
              <w:p w14:paraId="7DA77B10" w14:textId="77777777" w:rsidR="00137302" w:rsidRDefault="009562A4">
                <w:pPr>
                  <w:spacing w:line="240" w:lineRule="exact"/>
                  <w:ind w:left="20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P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a</w:t>
                </w:r>
                <w:r>
                  <w:rPr>
                    <w:rFonts w:ascii="Arial" w:eastAsia="Arial" w:hAnsi="Arial" w:cs="Arial"/>
                    <w:spacing w:val="2"/>
                    <w:sz w:val="22"/>
                    <w:szCs w:val="22"/>
                  </w:rPr>
                  <w:t>g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e</w:t>
                </w:r>
                <w:r>
                  <w:rPr>
                    <w:rFonts w:ascii="Arial" w:eastAsia="Arial" w:hAnsi="Arial" w:cs="Arial"/>
                    <w:spacing w:val="1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3441D" w14:textId="77777777" w:rsidR="009562A4" w:rsidRDefault="009562A4">
      <w:r>
        <w:separator/>
      </w:r>
    </w:p>
  </w:footnote>
  <w:footnote w:type="continuationSeparator" w:id="0">
    <w:p w14:paraId="2E33C7E9" w14:textId="77777777" w:rsidR="009562A4" w:rsidRDefault="009562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CAE1A" w14:textId="77777777" w:rsidR="00137302" w:rsidRDefault="009562A4">
    <w:pPr>
      <w:spacing w:line="200" w:lineRule="exact"/>
    </w:pPr>
    <w:r>
      <w:pict w14:anchorId="70452851">
        <v:group id="_x0000_s2053" style="position:absolute;margin-left:56.15pt;margin-top:50.75pt;width:499.8pt;height:0;z-index:-251659776;mso-position-horizontal-relative:page;mso-position-vertical-relative:page" coordorigin="1123,1015" coordsize="9996,0">
          <v:shape id="_x0000_s2054" style="position:absolute;left:1123;top:1015;width:9996;height:0" coordorigin="1123,1015" coordsize="9996,0" path="m1123,1015r9996,e" filled="f" strokeweight="2.26pt">
            <v:path arrowok="t"/>
          </v:shape>
          <w10:wrap anchorx="page" anchory="page"/>
        </v:group>
      </w:pict>
    </w:r>
    <w:r>
      <w:pict w14:anchorId="282896BA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27.4pt;margin-top:36.25pt;width:157.15pt;height:13.05pt;z-index:-251658752;mso-position-horizontal-relative:page;mso-position-vertical-relative:page" filled="f" stroked="f">
          <v:textbox inset="0,0,0,0">
            <w:txbxContent>
              <w:p w14:paraId="0A082A29" w14:textId="77777777" w:rsidR="00137302" w:rsidRDefault="009562A4">
                <w:pPr>
                  <w:spacing w:line="240" w:lineRule="exact"/>
                  <w:ind w:left="20" w:right="-33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b/>
                    <w:spacing w:val="-1"/>
                    <w:sz w:val="22"/>
                    <w:szCs w:val="22"/>
                  </w:rPr>
                  <w:t>C</w:t>
                </w:r>
                <w:r>
                  <w:rPr>
                    <w:rFonts w:ascii="Arial" w:eastAsia="Arial" w:hAnsi="Arial" w:cs="Arial"/>
                    <w:b/>
                    <w:sz w:val="22"/>
                    <w:szCs w:val="22"/>
                  </w:rPr>
                  <w:t>h</w:t>
                </w:r>
                <w:r>
                  <w:rPr>
                    <w:rFonts w:ascii="Arial" w:eastAsia="Arial" w:hAnsi="Arial" w:cs="Arial"/>
                    <w:b/>
                    <w:spacing w:val="-1"/>
                    <w:sz w:val="22"/>
                    <w:szCs w:val="22"/>
                  </w:rPr>
                  <w:t>a</w:t>
                </w:r>
                <w:r>
                  <w:rPr>
                    <w:rFonts w:ascii="Arial" w:eastAsia="Arial" w:hAnsi="Arial" w:cs="Arial"/>
                    <w:b/>
                    <w:sz w:val="22"/>
                    <w:szCs w:val="22"/>
                  </w:rPr>
                  <w:t>d D. Warsh</w:t>
                </w:r>
                <w:r>
                  <w:rPr>
                    <w:rFonts w:ascii="Arial" w:eastAsia="Arial" w:hAnsi="Arial" w:cs="Arial"/>
                    <w:b/>
                    <w:spacing w:val="-3"/>
                    <w:sz w:val="22"/>
                    <w:szCs w:val="22"/>
                  </w:rPr>
                  <w:t>e</w:t>
                </w:r>
                <w:r>
                  <w:rPr>
                    <w:rFonts w:ascii="Arial" w:eastAsia="Arial" w:hAnsi="Arial" w:cs="Arial"/>
                    <w:b/>
                    <w:spacing w:val="1"/>
                    <w:sz w:val="22"/>
                    <w:szCs w:val="22"/>
                  </w:rPr>
                  <w:t>l</w:t>
                </w:r>
                <w:r>
                  <w:rPr>
                    <w:rFonts w:ascii="Arial" w:eastAsia="Arial" w:hAnsi="Arial" w:cs="Arial"/>
                    <w:b/>
                    <w:sz w:val="22"/>
                    <w:szCs w:val="22"/>
                  </w:rPr>
                  <w:t xml:space="preserve">, </w:t>
                </w:r>
                <w:r>
                  <w:rPr>
                    <w:rFonts w:ascii="Arial" w:eastAsia="Arial" w:hAnsi="Arial" w:cs="Arial"/>
                    <w:b/>
                    <w:spacing w:val="-1"/>
                    <w:sz w:val="22"/>
                    <w:szCs w:val="22"/>
                  </w:rPr>
                  <w:t>DC</w:t>
                </w:r>
                <w:r>
                  <w:rPr>
                    <w:rFonts w:ascii="Arial" w:eastAsia="Arial" w:hAnsi="Arial" w:cs="Arial"/>
                    <w:b/>
                    <w:sz w:val="22"/>
                    <w:szCs w:val="22"/>
                  </w:rPr>
                  <w:t xml:space="preserve">, </w:t>
                </w:r>
                <w:r>
                  <w:rPr>
                    <w:rFonts w:ascii="Arial" w:eastAsia="Arial" w:hAnsi="Arial" w:cs="Arial"/>
                    <w:b/>
                    <w:spacing w:val="1"/>
                    <w:sz w:val="22"/>
                    <w:szCs w:val="22"/>
                  </w:rPr>
                  <w:t>D</w:t>
                </w:r>
                <w:r>
                  <w:rPr>
                    <w:rFonts w:ascii="Arial" w:eastAsia="Arial" w:hAnsi="Arial" w:cs="Arial"/>
                    <w:b/>
                    <w:spacing w:val="-6"/>
                    <w:sz w:val="22"/>
                    <w:szCs w:val="22"/>
                  </w:rPr>
                  <w:t>A</w:t>
                </w:r>
                <w:r>
                  <w:rPr>
                    <w:rFonts w:ascii="Arial" w:eastAsia="Arial" w:hAnsi="Arial" w:cs="Arial"/>
                    <w:b/>
                    <w:spacing w:val="1"/>
                    <w:sz w:val="22"/>
                    <w:szCs w:val="22"/>
                  </w:rPr>
                  <w:t>C</w:t>
                </w:r>
                <w:r>
                  <w:rPr>
                    <w:rFonts w:ascii="Arial" w:eastAsia="Arial" w:hAnsi="Arial" w:cs="Arial"/>
                    <w:b/>
                    <w:spacing w:val="-1"/>
                    <w:sz w:val="22"/>
                    <w:szCs w:val="22"/>
                  </w:rPr>
                  <w:t>B</w:t>
                </w:r>
                <w:r>
                  <w:rPr>
                    <w:rFonts w:ascii="Arial" w:eastAsia="Arial" w:hAnsi="Arial" w:cs="Arial"/>
                    <w:b/>
                    <w:sz w:val="22"/>
                    <w:szCs w:val="22"/>
                  </w:rPr>
                  <w:t>R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3E644C"/>
    <w:multiLevelType w:val="multilevel"/>
    <w:tmpl w:val="FB5A56A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302"/>
    <w:rsid w:val="00137302"/>
    <w:rsid w:val="003F3132"/>
    <w:rsid w:val="0095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7F69DF31"/>
  <w15:docId w15:val="{24A54DF4-C5FE-4D8B-90D2-140FF77D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F313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31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%20krish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1044</Words>
  <Characters>5952</Characters>
  <Application>Microsoft Office Word</Application>
  <DocSecurity>0</DocSecurity>
  <Lines>49</Lines>
  <Paragraphs>13</Paragraphs>
  <ScaleCrop>false</ScaleCrop>
  <Company/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2021-06-23T11:57:00Z</dcterms:created>
  <dcterms:modified xsi:type="dcterms:W3CDTF">2021-06-23T12:04:00Z</dcterms:modified>
</cp:coreProperties>
</file>